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3A24D" w14:textId="77777777" w:rsidR="00D53495" w:rsidRDefault="00D53495" w:rsidP="00D53495"/>
    <w:p w14:paraId="2F465A96" w14:textId="77777777" w:rsidR="00D53495" w:rsidRDefault="00D53495" w:rsidP="00D53495">
      <w:pPr>
        <w:jc w:val="center"/>
        <w:rPr>
          <w:b/>
          <w:bCs/>
          <w:color w:val="000000"/>
        </w:rPr>
      </w:pPr>
    </w:p>
    <w:p w14:paraId="390DF4A6" w14:textId="77777777" w:rsidR="00D53495" w:rsidRDefault="00D53495" w:rsidP="00D53495">
      <w:pPr>
        <w:jc w:val="center"/>
        <w:rPr>
          <w:b/>
          <w:i/>
        </w:rPr>
      </w:pPr>
    </w:p>
    <w:p w14:paraId="676F5B12" w14:textId="77777777" w:rsidR="00D53495" w:rsidRDefault="00D53495" w:rsidP="00D53495">
      <w:pPr>
        <w:jc w:val="center"/>
        <w:rPr>
          <w:b/>
          <w:i/>
        </w:rPr>
      </w:pPr>
    </w:p>
    <w:p w14:paraId="3605A86B" w14:textId="77777777" w:rsidR="00321897" w:rsidRPr="00B450F8" w:rsidRDefault="00321897" w:rsidP="00321897">
      <w:pPr>
        <w:rPr>
          <w:sz w:val="24"/>
          <w:szCs w:val="24"/>
        </w:rPr>
      </w:pPr>
    </w:p>
    <w:p w14:paraId="121AD369" w14:textId="77777777" w:rsidR="00321897" w:rsidRPr="00B450F8" w:rsidRDefault="00321897" w:rsidP="00321897">
      <w:pPr>
        <w:rPr>
          <w:sz w:val="24"/>
          <w:szCs w:val="24"/>
        </w:rPr>
      </w:pPr>
    </w:p>
    <w:p w14:paraId="2A2D2203" w14:textId="77777777" w:rsidR="005A156E" w:rsidRDefault="005A156E" w:rsidP="005A156E">
      <w:pPr>
        <w:rPr>
          <w:sz w:val="24"/>
          <w:szCs w:val="24"/>
        </w:rPr>
      </w:pPr>
    </w:p>
    <w:p w14:paraId="207E8FC7" w14:textId="77777777" w:rsidR="009D333F" w:rsidRDefault="009D333F" w:rsidP="009D333F">
      <w:pPr>
        <w:rPr>
          <w:sz w:val="24"/>
          <w:szCs w:val="24"/>
        </w:rPr>
      </w:pPr>
    </w:p>
    <w:p w14:paraId="325E9218" w14:textId="77777777" w:rsidR="009D333F" w:rsidRDefault="009D333F" w:rsidP="009D333F">
      <w:pPr>
        <w:rPr>
          <w:sz w:val="24"/>
          <w:szCs w:val="24"/>
        </w:rPr>
      </w:pPr>
    </w:p>
    <w:p w14:paraId="71178386" w14:textId="77777777" w:rsidR="009D333F" w:rsidRDefault="009D333F" w:rsidP="009D333F">
      <w:pPr>
        <w:rPr>
          <w:sz w:val="24"/>
          <w:szCs w:val="24"/>
        </w:rPr>
      </w:pPr>
    </w:p>
    <w:p w14:paraId="2E1D9F98" w14:textId="77777777" w:rsidR="009D333F" w:rsidRDefault="009D333F" w:rsidP="009D333F">
      <w:pPr>
        <w:rPr>
          <w:sz w:val="24"/>
          <w:szCs w:val="24"/>
        </w:rPr>
      </w:pPr>
    </w:p>
    <w:p w14:paraId="4180640F" w14:textId="77777777" w:rsidR="009D333F" w:rsidRDefault="009D333F" w:rsidP="009D333F">
      <w:pPr>
        <w:rPr>
          <w:sz w:val="24"/>
          <w:szCs w:val="24"/>
        </w:rPr>
      </w:pPr>
    </w:p>
    <w:p w14:paraId="758B651E" w14:textId="77777777" w:rsidR="009D333F" w:rsidRDefault="009D333F" w:rsidP="009D333F">
      <w:pPr>
        <w:rPr>
          <w:sz w:val="24"/>
          <w:szCs w:val="24"/>
        </w:rPr>
      </w:pPr>
    </w:p>
    <w:p w14:paraId="7FB32FA6" w14:textId="77777777" w:rsidR="009D333F" w:rsidRPr="00B450F8" w:rsidRDefault="009D333F" w:rsidP="009D333F">
      <w:pPr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62"/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5475"/>
      </w:tblGrid>
      <w:tr w:rsidR="009D333F" w:rsidRPr="00B450F8" w14:paraId="5D747422" w14:textId="77777777" w:rsidTr="004D24CF">
        <w:trPr>
          <w:cantSplit/>
          <w:trHeight w:val="2581"/>
        </w:trPr>
        <w:tc>
          <w:tcPr>
            <w:tcW w:w="54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837E7F9" w14:textId="77777777" w:rsidR="00125DE8" w:rsidRPr="00C74287" w:rsidRDefault="00B80FE3" w:rsidP="00125DE8">
            <w:pPr>
              <w:pStyle w:val="TOCTitle"/>
              <w:jc w:val="center"/>
              <w:rPr>
                <w:bCs/>
                <w:sz w:val="48"/>
              </w:rPr>
            </w:pPr>
            <w:r>
              <w:rPr>
                <w:bCs/>
                <w:sz w:val="48"/>
              </w:rPr>
              <w:t>Template L</w:t>
            </w:r>
          </w:p>
          <w:p w14:paraId="33CAE7E4" w14:textId="77777777" w:rsidR="00125DE8" w:rsidRPr="00C74287" w:rsidRDefault="00125DE8" w:rsidP="00125DE8">
            <w:pPr>
              <w:pStyle w:val="TOCTitle"/>
              <w:jc w:val="center"/>
              <w:rPr>
                <w:bCs/>
                <w:sz w:val="40"/>
              </w:rPr>
            </w:pPr>
            <w:r>
              <w:rPr>
                <w:bCs/>
                <w:sz w:val="40"/>
              </w:rPr>
              <w:t>RFP Response Checklist</w:t>
            </w:r>
          </w:p>
          <w:p w14:paraId="0A2EE4A8" w14:textId="77777777" w:rsidR="009D333F" w:rsidRPr="00C938AF" w:rsidRDefault="009D333F" w:rsidP="004D24CF"/>
          <w:p w14:paraId="4406B7CE" w14:textId="77777777" w:rsidR="009D333F" w:rsidRDefault="009D333F" w:rsidP="004D24CF"/>
          <w:p w14:paraId="50C62B35" w14:textId="5974BFB9" w:rsidR="009D333F" w:rsidRPr="00510CC1" w:rsidRDefault="00042E6F" w:rsidP="009D333F">
            <w:pPr>
              <w:pStyle w:val="TOCTitle"/>
              <w:jc w:val="center"/>
              <w:rPr>
                <w:bCs/>
              </w:rPr>
            </w:pPr>
            <w:r w:rsidRPr="00AE1E13">
              <w:rPr>
                <w:bCs/>
              </w:rPr>
              <w:t>RFP</w:t>
            </w:r>
            <w:r w:rsidR="009D333F" w:rsidRPr="00AE1E13">
              <w:rPr>
                <w:bCs/>
              </w:rPr>
              <w:t xml:space="preserve"> #</w:t>
            </w:r>
            <w:r w:rsidR="00AE1E13">
              <w:rPr>
                <w:bCs/>
              </w:rPr>
              <w:t xml:space="preserve"> 20</w:t>
            </w:r>
            <w:r w:rsidR="00087EEC">
              <w:rPr>
                <w:bCs/>
              </w:rPr>
              <w:t>2</w:t>
            </w:r>
            <w:r w:rsidR="001F6E1A">
              <w:rPr>
                <w:bCs/>
              </w:rPr>
              <w:t>5</w:t>
            </w:r>
            <w:r w:rsidR="00087EEC">
              <w:rPr>
                <w:bCs/>
              </w:rPr>
              <w:t>-</w:t>
            </w:r>
            <w:r w:rsidR="00AA5775">
              <w:rPr>
                <w:bCs/>
              </w:rPr>
              <w:t>06</w:t>
            </w:r>
          </w:p>
        </w:tc>
      </w:tr>
    </w:tbl>
    <w:p w14:paraId="57981B0F" w14:textId="77777777" w:rsidR="009D333F" w:rsidRPr="00B450F8" w:rsidRDefault="009D333F" w:rsidP="009D333F">
      <w:pPr>
        <w:rPr>
          <w:sz w:val="24"/>
          <w:szCs w:val="24"/>
        </w:rPr>
        <w:sectPr w:rsidR="009D333F" w:rsidRPr="00B450F8" w:rsidSect="001646C6">
          <w:headerReference w:type="default" r:id="rId11"/>
          <w:footnotePr>
            <w:numRestart w:val="eachPage"/>
          </w:footnotePr>
          <w:pgSz w:w="12240" w:h="15840" w:code="1"/>
          <w:pgMar w:top="1440" w:right="1440" w:bottom="1440" w:left="1440" w:header="576" w:footer="576" w:gutter="0"/>
          <w:cols w:space="720"/>
        </w:sectPr>
      </w:pPr>
    </w:p>
    <w:p w14:paraId="0152FF12" w14:textId="77777777" w:rsidR="009D333F" w:rsidRPr="00B450F8" w:rsidRDefault="009D333F" w:rsidP="009D333F">
      <w:pPr>
        <w:pStyle w:val="TOCTitle"/>
        <w:jc w:val="center"/>
      </w:pPr>
      <w:r w:rsidRPr="00B450F8">
        <w:lastRenderedPageBreak/>
        <w:t>Table of Contents</w:t>
      </w:r>
    </w:p>
    <w:p w14:paraId="6810093D" w14:textId="77777777" w:rsidR="009D333F" w:rsidRPr="00B450F8" w:rsidRDefault="009D333F" w:rsidP="009D333F"/>
    <w:p w14:paraId="2CBA197F" w14:textId="01B787B1" w:rsidR="00087EEC" w:rsidRDefault="00B8244E">
      <w:pPr>
        <w:pStyle w:val="TOC1"/>
        <w:tabs>
          <w:tab w:val="left" w:pos="660"/>
          <w:tab w:val="right" w:leader="dot" w:pos="9350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r w:rsidRPr="00B450F8">
        <w:rPr>
          <w:b/>
          <w:noProof/>
          <w:sz w:val="24"/>
        </w:rPr>
        <w:fldChar w:fldCharType="begin"/>
      </w:r>
      <w:r w:rsidR="009D333F" w:rsidRPr="00B450F8">
        <w:instrText xml:space="preserve"> TOC \o "1-3" \h \z \u </w:instrText>
      </w:r>
      <w:r w:rsidRPr="00B450F8">
        <w:rPr>
          <w:b/>
          <w:noProof/>
          <w:sz w:val="24"/>
        </w:rPr>
        <w:fldChar w:fldCharType="separate"/>
      </w:r>
      <w:hyperlink w:anchor="_Toc63267594" w:history="1">
        <w:r w:rsidR="00087EEC" w:rsidRPr="00306606">
          <w:rPr>
            <w:rStyle w:val="Hyperlink"/>
            <w:noProof/>
          </w:rPr>
          <w:t>1.0</w:t>
        </w:r>
        <w:r w:rsidR="00087EE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087EEC" w:rsidRPr="00306606">
          <w:rPr>
            <w:rStyle w:val="Hyperlink"/>
            <w:noProof/>
          </w:rPr>
          <w:t>RFP Response Checklist</w:t>
        </w:r>
        <w:r w:rsidR="00087EEC">
          <w:rPr>
            <w:noProof/>
            <w:webHidden/>
          </w:rPr>
          <w:tab/>
        </w:r>
        <w:r w:rsidR="00087EEC">
          <w:rPr>
            <w:noProof/>
            <w:webHidden/>
          </w:rPr>
          <w:fldChar w:fldCharType="begin"/>
        </w:r>
        <w:r w:rsidR="00087EEC">
          <w:rPr>
            <w:noProof/>
            <w:webHidden/>
          </w:rPr>
          <w:instrText xml:space="preserve"> PAGEREF _Toc63267594 \h </w:instrText>
        </w:r>
        <w:r w:rsidR="00087EEC">
          <w:rPr>
            <w:noProof/>
            <w:webHidden/>
          </w:rPr>
        </w:r>
        <w:r w:rsidR="00087EEC">
          <w:rPr>
            <w:noProof/>
            <w:webHidden/>
          </w:rPr>
          <w:fldChar w:fldCharType="separate"/>
        </w:r>
        <w:r w:rsidR="00087EEC">
          <w:rPr>
            <w:noProof/>
            <w:webHidden/>
          </w:rPr>
          <w:t>2</w:t>
        </w:r>
        <w:r w:rsidR="00087EEC">
          <w:rPr>
            <w:noProof/>
            <w:webHidden/>
          </w:rPr>
          <w:fldChar w:fldCharType="end"/>
        </w:r>
      </w:hyperlink>
    </w:p>
    <w:p w14:paraId="7A70E6CA" w14:textId="12799EF8" w:rsidR="00087EEC" w:rsidRDefault="00087EEC">
      <w:pPr>
        <w:pStyle w:val="TOC1"/>
        <w:tabs>
          <w:tab w:val="left" w:pos="660"/>
          <w:tab w:val="right" w:leader="dot" w:pos="9350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63267595" w:history="1">
        <w:r w:rsidRPr="00306606">
          <w:rPr>
            <w:rStyle w:val="Hyperlink"/>
            <w:noProof/>
          </w:rPr>
          <w:t>2.0</w:t>
        </w:r>
        <w:r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Pr="00306606">
          <w:rPr>
            <w:rStyle w:val="Hyperlink"/>
            <w:noProof/>
          </w:rPr>
          <w:t>Additional Proposer Attachments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_Toc63267595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F714581" w14:textId="37C8AA70" w:rsidR="009D333F" w:rsidRPr="00B450F8" w:rsidRDefault="00B8244E" w:rsidP="009D333F">
      <w:r w:rsidRPr="00B450F8">
        <w:fldChar w:fldCharType="end"/>
      </w:r>
    </w:p>
    <w:p w14:paraId="07841658" w14:textId="77777777" w:rsidR="009D333F" w:rsidRPr="00B450F8" w:rsidRDefault="009D333F" w:rsidP="009D333F">
      <w:pPr>
        <w:sectPr w:rsidR="009D333F" w:rsidRPr="00B450F8" w:rsidSect="001646C6">
          <w:headerReference w:type="even" r:id="rId12"/>
          <w:headerReference w:type="default" r:id="rId13"/>
          <w:footerReference w:type="default" r:id="rId14"/>
          <w:headerReference w:type="first" r:id="rId15"/>
          <w:footnotePr>
            <w:numRestart w:val="eachPage"/>
          </w:footnotePr>
          <w:pgSz w:w="12240" w:h="15840" w:code="1"/>
          <w:pgMar w:top="1440" w:right="1440" w:bottom="1440" w:left="1440" w:header="576" w:footer="576" w:gutter="0"/>
          <w:pgNumType w:fmt="lowerRoman" w:start="1"/>
          <w:cols w:space="720"/>
        </w:sectPr>
      </w:pPr>
    </w:p>
    <w:p w14:paraId="7159F573" w14:textId="2CD07691" w:rsidR="005B311E" w:rsidRDefault="00E9187A" w:rsidP="005B311E">
      <w:pPr>
        <w:pStyle w:val="Num-Heading1"/>
        <w:numPr>
          <w:ilvl w:val="0"/>
          <w:numId w:val="14"/>
        </w:numPr>
      </w:pPr>
      <w:bookmarkStart w:id="3" w:name="_Toc289436136"/>
      <w:bookmarkStart w:id="4" w:name="_Toc63267594"/>
      <w:bookmarkStart w:id="5" w:name="_Toc289436135"/>
      <w:bookmarkStart w:id="6" w:name="_Toc258319901"/>
      <w:bookmarkStart w:id="7" w:name="_Toc258320028"/>
      <w:r>
        <w:lastRenderedPageBreak/>
        <w:t>RFP</w:t>
      </w:r>
      <w:r w:rsidR="005B311E">
        <w:t xml:space="preserve"> Response Checklist</w:t>
      </w:r>
      <w:bookmarkEnd w:id="3"/>
      <w:bookmarkEnd w:id="4"/>
    </w:p>
    <w:p w14:paraId="232A218F" w14:textId="659ABE6F" w:rsidR="005B311E" w:rsidRDefault="005B311E" w:rsidP="00AA4C28">
      <w:pPr>
        <w:spacing w:after="240"/>
      </w:pPr>
      <w:r>
        <w:t xml:space="preserve">The </w:t>
      </w:r>
      <w:r w:rsidR="00087EEC">
        <w:t xml:space="preserve">Proposer </w:t>
      </w:r>
      <w:r>
        <w:t>must comple</w:t>
      </w:r>
      <w:r w:rsidR="00AA4C28">
        <w:t xml:space="preserve">te the following table </w:t>
      </w:r>
      <w:r>
        <w:t xml:space="preserve">to verify that all the RFP response requirements </w:t>
      </w:r>
      <w:r w:rsidR="00AA4C28">
        <w:t>in</w:t>
      </w:r>
      <w:r>
        <w:t xml:space="preserve"> </w:t>
      </w:r>
      <w:r w:rsidR="00AE1E13">
        <w:t>Templates A-N</w:t>
      </w:r>
      <w:r>
        <w:t xml:space="preserve"> have been completed as instructed.</w:t>
      </w:r>
      <w:r w:rsidR="00AA4C28">
        <w:t xml:space="preserve">  The rightmost column should be used to indicate where in the </w:t>
      </w:r>
      <w:r w:rsidR="00087EEC">
        <w:t>RFP response</w:t>
      </w:r>
      <w:r w:rsidR="00AA4C28">
        <w:t>, i.e., page or section number, the requested information may be found.</w:t>
      </w:r>
    </w:p>
    <w:p w14:paraId="22562A44" w14:textId="7705D4EA" w:rsidR="005B311E" w:rsidRDefault="005B311E" w:rsidP="005B311E">
      <w:pPr>
        <w:pStyle w:val="TableNumberedList"/>
        <w:numPr>
          <w:ilvl w:val="0"/>
          <w:numId w:val="0"/>
        </w:numPr>
        <w:ind w:left="1080" w:hanging="1080"/>
      </w:pPr>
      <w:r>
        <w:t xml:space="preserve">Table </w:t>
      </w:r>
      <w:r w:rsidR="00B8244E">
        <w:fldChar w:fldCharType="begin"/>
      </w:r>
      <w:r>
        <w:instrText xml:space="preserve"> SEQ Table \* ARABIC </w:instrText>
      </w:r>
      <w:r w:rsidR="00B8244E">
        <w:fldChar w:fldCharType="separate"/>
      </w:r>
      <w:r>
        <w:rPr>
          <w:noProof/>
        </w:rPr>
        <w:t>1</w:t>
      </w:r>
      <w:r w:rsidR="00B8244E">
        <w:rPr>
          <w:noProof/>
        </w:rPr>
        <w:fldChar w:fldCharType="end"/>
      </w:r>
      <w:r>
        <w:tab/>
      </w:r>
      <w:r w:rsidR="00E9187A">
        <w:t>RFP</w:t>
      </w:r>
      <w:r>
        <w:t xml:space="preserve"> Response Checklist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7"/>
        <w:gridCol w:w="4653"/>
        <w:gridCol w:w="1172"/>
        <w:gridCol w:w="1176"/>
        <w:gridCol w:w="1242"/>
      </w:tblGrid>
      <w:tr w:rsidR="005B311E" w14:paraId="6FA17722" w14:textId="77777777" w:rsidTr="43A814E4">
        <w:trPr>
          <w:cantSplit/>
          <w:trHeight w:val="728"/>
          <w:tblHeader/>
        </w:trPr>
        <w:tc>
          <w:tcPr>
            <w:tcW w:w="592" w:type="pct"/>
            <w:tcBorders>
              <w:bottom w:val="single" w:sz="4" w:space="0" w:color="auto"/>
            </w:tcBorders>
            <w:shd w:val="clear" w:color="auto" w:fill="1F497D" w:themeFill="text2"/>
            <w:vAlign w:val="bottom"/>
          </w:tcPr>
          <w:p w14:paraId="5EA038D6" w14:textId="77777777" w:rsidR="005B311E" w:rsidRPr="005B311E" w:rsidRDefault="005B311E" w:rsidP="00BB0EF0">
            <w:pPr>
              <w:pStyle w:val="TableHeading"/>
              <w:rPr>
                <w:color w:val="FFFFFF" w:themeColor="background1"/>
              </w:rPr>
            </w:pPr>
            <w:r w:rsidRPr="005B311E">
              <w:rPr>
                <w:color w:val="FFFFFF" w:themeColor="background1"/>
              </w:rPr>
              <w:t>Item #</w:t>
            </w:r>
          </w:p>
        </w:tc>
        <w:tc>
          <w:tcPr>
            <w:tcW w:w="2488" w:type="pct"/>
            <w:tcBorders>
              <w:bottom w:val="single" w:sz="4" w:space="0" w:color="auto"/>
            </w:tcBorders>
            <w:shd w:val="clear" w:color="auto" w:fill="1F497D" w:themeFill="text2"/>
            <w:vAlign w:val="bottom"/>
          </w:tcPr>
          <w:p w14:paraId="43B1442E" w14:textId="77777777" w:rsidR="005B311E" w:rsidRPr="005B311E" w:rsidRDefault="005B311E" w:rsidP="001F6E1A">
            <w:pPr>
              <w:pStyle w:val="TableHeading"/>
              <w:ind w:left="215"/>
              <w:jc w:val="left"/>
              <w:rPr>
                <w:color w:val="FFFFFF" w:themeColor="background1"/>
              </w:rPr>
            </w:pPr>
            <w:r w:rsidRPr="005B311E">
              <w:rPr>
                <w:color w:val="FFFFFF" w:themeColor="background1"/>
              </w:rPr>
              <w:t>Proposal Response Item</w:t>
            </w:r>
          </w:p>
        </w:tc>
        <w:tc>
          <w:tcPr>
            <w:tcW w:w="1256" w:type="pct"/>
            <w:gridSpan w:val="2"/>
            <w:tcBorders>
              <w:bottom w:val="single" w:sz="4" w:space="0" w:color="auto"/>
            </w:tcBorders>
            <w:shd w:val="clear" w:color="auto" w:fill="1F497D" w:themeFill="text2"/>
            <w:vAlign w:val="bottom"/>
          </w:tcPr>
          <w:p w14:paraId="02917BC5" w14:textId="7C889EDB" w:rsidR="005B311E" w:rsidRPr="005B311E" w:rsidRDefault="005B311E" w:rsidP="00BB0EF0">
            <w:pPr>
              <w:pStyle w:val="TableHeading"/>
              <w:rPr>
                <w:color w:val="FFFFFF" w:themeColor="background1"/>
              </w:rPr>
            </w:pPr>
            <w:r w:rsidRPr="005B311E">
              <w:rPr>
                <w:color w:val="FFFFFF" w:themeColor="background1"/>
              </w:rPr>
              <w:t>Completed and Provided as Instructed?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1F497D" w:themeFill="text2"/>
            <w:vAlign w:val="bottom"/>
          </w:tcPr>
          <w:p w14:paraId="2245ECFD" w14:textId="77777777" w:rsidR="005B311E" w:rsidRPr="005B311E" w:rsidRDefault="005B311E" w:rsidP="00EC0FB9">
            <w:pPr>
              <w:pStyle w:val="TableHeading"/>
              <w:rPr>
                <w:color w:val="FFFFFF" w:themeColor="background1"/>
              </w:rPr>
            </w:pPr>
            <w:r w:rsidRPr="005B311E">
              <w:rPr>
                <w:color w:val="FFFFFF" w:themeColor="background1"/>
              </w:rPr>
              <w:t>Reference to Proposal Response Section</w:t>
            </w:r>
          </w:p>
        </w:tc>
      </w:tr>
      <w:tr w:rsidR="005B311E" w14:paraId="3EB61B40" w14:textId="77777777" w:rsidTr="00AA5775">
        <w:trPr>
          <w:cantSplit/>
        </w:trPr>
        <w:tc>
          <w:tcPr>
            <w:tcW w:w="592" w:type="pct"/>
            <w:tcBorders>
              <w:top w:val="single" w:sz="4" w:space="0" w:color="auto"/>
              <w:bottom w:val="single" w:sz="6" w:space="0" w:color="000000" w:themeColor="text1"/>
            </w:tcBorders>
          </w:tcPr>
          <w:p w14:paraId="2064404D" w14:textId="77777777" w:rsidR="005B311E" w:rsidRDefault="005B311E" w:rsidP="00BB0EF0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488" w:type="pct"/>
            <w:tcBorders>
              <w:top w:val="single" w:sz="4" w:space="0" w:color="auto"/>
              <w:bottom w:val="single" w:sz="6" w:space="0" w:color="000000" w:themeColor="text1"/>
            </w:tcBorders>
            <w:vAlign w:val="center"/>
          </w:tcPr>
          <w:p w14:paraId="410381A5" w14:textId="77777777" w:rsidR="005B311E" w:rsidRPr="00B4765B" w:rsidRDefault="005B311E" w:rsidP="00AA5775">
            <w:pPr>
              <w:numPr>
                <w:ilvl w:val="0"/>
                <w:numId w:val="12"/>
              </w:numPr>
              <w:spacing w:before="120"/>
              <w:ind w:left="575"/>
            </w:pPr>
            <w:r>
              <w:t>Cover Letter and Executive Summary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6" w:space="0" w:color="000000" w:themeColor="text1"/>
            </w:tcBorders>
          </w:tcPr>
          <w:p w14:paraId="3E916F35" w14:textId="77777777" w:rsidR="005B311E" w:rsidRDefault="005B311E" w:rsidP="00AA5775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YES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629" w:type="pct"/>
            <w:tcBorders>
              <w:top w:val="single" w:sz="4" w:space="0" w:color="auto"/>
              <w:bottom w:val="single" w:sz="6" w:space="0" w:color="000000" w:themeColor="text1"/>
            </w:tcBorders>
          </w:tcPr>
          <w:p w14:paraId="6C641D0B" w14:textId="77777777" w:rsidR="005B311E" w:rsidRDefault="005B311E" w:rsidP="00AA5775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NO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664" w:type="pct"/>
            <w:tcBorders>
              <w:top w:val="single" w:sz="4" w:space="0" w:color="auto"/>
              <w:bottom w:val="single" w:sz="6" w:space="0" w:color="000000" w:themeColor="text1"/>
            </w:tcBorders>
          </w:tcPr>
          <w:p w14:paraId="57BB1233" w14:textId="77777777" w:rsidR="005B311E" w:rsidRDefault="005B311E" w:rsidP="00BB0EF0">
            <w:pPr>
              <w:pStyle w:val="Header"/>
              <w:spacing w:before="120"/>
              <w:rPr>
                <w:b/>
                <w:sz w:val="20"/>
              </w:rPr>
            </w:pPr>
          </w:p>
        </w:tc>
      </w:tr>
      <w:tr w:rsidR="005B311E" w14:paraId="1EF5B08E" w14:textId="77777777" w:rsidTr="00AA5775">
        <w:trPr>
          <w:cantSplit/>
        </w:trPr>
        <w:tc>
          <w:tcPr>
            <w:tcW w:w="592" w:type="pct"/>
            <w:tcBorders>
              <w:top w:val="single" w:sz="6" w:space="0" w:color="000000" w:themeColor="text1"/>
              <w:right w:val="nil"/>
            </w:tcBorders>
          </w:tcPr>
          <w:p w14:paraId="6B402F3A" w14:textId="77777777" w:rsidR="005B311E" w:rsidRDefault="005B311E" w:rsidP="00BB0EF0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2488" w:type="pct"/>
            <w:tcBorders>
              <w:top w:val="single" w:sz="6" w:space="0" w:color="000000" w:themeColor="text1"/>
              <w:right w:val="nil"/>
            </w:tcBorders>
            <w:vAlign w:val="center"/>
          </w:tcPr>
          <w:p w14:paraId="1860C121" w14:textId="4FCA2E0C" w:rsidR="005B311E" w:rsidRPr="00B4765B" w:rsidRDefault="00087EEC" w:rsidP="00AA5775">
            <w:pPr>
              <w:numPr>
                <w:ilvl w:val="0"/>
                <w:numId w:val="12"/>
              </w:numPr>
              <w:spacing w:before="120"/>
              <w:ind w:left="575"/>
            </w:pPr>
            <w:r>
              <w:t xml:space="preserve">Proposer </w:t>
            </w:r>
            <w:r w:rsidR="005B311E">
              <w:t>Experience</w:t>
            </w:r>
          </w:p>
        </w:tc>
        <w:tc>
          <w:tcPr>
            <w:tcW w:w="627" w:type="pct"/>
            <w:tcBorders>
              <w:top w:val="single" w:sz="6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C89B" w14:textId="77777777" w:rsidR="005B311E" w:rsidRDefault="005B311E" w:rsidP="00AA5775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YES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629" w:type="pct"/>
            <w:tcBorders>
              <w:top w:val="single" w:sz="6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D64D" w14:textId="77777777" w:rsidR="005B311E" w:rsidRDefault="005B311E" w:rsidP="00AA5775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NO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664" w:type="pct"/>
            <w:tcBorders>
              <w:top w:val="single" w:sz="6" w:space="0" w:color="000000" w:themeColor="text1"/>
              <w:left w:val="nil"/>
            </w:tcBorders>
          </w:tcPr>
          <w:p w14:paraId="5ADB0257" w14:textId="77777777" w:rsidR="005B311E" w:rsidRDefault="005B311E" w:rsidP="00BB0EF0">
            <w:pPr>
              <w:pStyle w:val="Header"/>
              <w:spacing w:before="120"/>
              <w:rPr>
                <w:b/>
                <w:sz w:val="20"/>
              </w:rPr>
            </w:pPr>
          </w:p>
        </w:tc>
      </w:tr>
      <w:tr w:rsidR="005B311E" w14:paraId="7FA16FC3" w14:textId="77777777" w:rsidTr="00AA5775">
        <w:trPr>
          <w:cantSplit/>
        </w:trPr>
        <w:tc>
          <w:tcPr>
            <w:tcW w:w="592" w:type="pct"/>
            <w:tcBorders>
              <w:right w:val="nil"/>
            </w:tcBorders>
          </w:tcPr>
          <w:p w14:paraId="5282EF1B" w14:textId="77777777" w:rsidR="005B311E" w:rsidRDefault="005B311E" w:rsidP="00BB0EF0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2488" w:type="pct"/>
            <w:tcBorders>
              <w:right w:val="nil"/>
            </w:tcBorders>
            <w:vAlign w:val="center"/>
          </w:tcPr>
          <w:p w14:paraId="041BCF81" w14:textId="5B4E1934" w:rsidR="005B311E" w:rsidRPr="00B4765B" w:rsidRDefault="00087EEC" w:rsidP="00AA5775">
            <w:pPr>
              <w:numPr>
                <w:ilvl w:val="0"/>
                <w:numId w:val="12"/>
              </w:numPr>
              <w:spacing w:before="120"/>
              <w:ind w:left="575"/>
            </w:pPr>
            <w:r>
              <w:t xml:space="preserve">Proposer </w:t>
            </w:r>
            <w:r w:rsidR="005B311E">
              <w:t>References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4288" w14:textId="77777777" w:rsidR="005B311E" w:rsidRDefault="005B311E" w:rsidP="00AA5775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YES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3DDC" w14:textId="77777777" w:rsidR="005B311E" w:rsidRDefault="005B311E" w:rsidP="00AA5775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NO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664" w:type="pct"/>
            <w:tcBorders>
              <w:left w:val="nil"/>
            </w:tcBorders>
          </w:tcPr>
          <w:p w14:paraId="79B714AF" w14:textId="77777777" w:rsidR="005B311E" w:rsidRDefault="005B311E" w:rsidP="00BB0EF0">
            <w:pPr>
              <w:pStyle w:val="Header"/>
              <w:spacing w:before="120"/>
              <w:rPr>
                <w:b/>
                <w:sz w:val="20"/>
              </w:rPr>
            </w:pPr>
          </w:p>
        </w:tc>
      </w:tr>
      <w:tr w:rsidR="005B311E" w14:paraId="55383542" w14:textId="77777777" w:rsidTr="00AA5775">
        <w:trPr>
          <w:cantSplit/>
        </w:trPr>
        <w:tc>
          <w:tcPr>
            <w:tcW w:w="592" w:type="pct"/>
            <w:tcBorders>
              <w:right w:val="nil"/>
            </w:tcBorders>
          </w:tcPr>
          <w:p w14:paraId="6F498525" w14:textId="77777777" w:rsidR="005B311E" w:rsidRDefault="005B311E" w:rsidP="00BB0EF0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2488" w:type="pct"/>
            <w:tcBorders>
              <w:right w:val="nil"/>
            </w:tcBorders>
            <w:vAlign w:val="center"/>
          </w:tcPr>
          <w:p w14:paraId="7285DFA3" w14:textId="77777777" w:rsidR="005B311E" w:rsidRPr="00B4765B" w:rsidRDefault="005B311E" w:rsidP="00AA5775">
            <w:pPr>
              <w:numPr>
                <w:ilvl w:val="0"/>
                <w:numId w:val="12"/>
              </w:numPr>
              <w:spacing w:before="120"/>
              <w:ind w:left="575"/>
            </w:pPr>
            <w:r>
              <w:t>Subcontractor Letters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7285" w14:textId="77777777" w:rsidR="005B311E" w:rsidRDefault="005B311E" w:rsidP="00AA5775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YES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0700" w14:textId="77777777" w:rsidR="005B311E" w:rsidRDefault="005B311E" w:rsidP="00AA5775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NO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664" w:type="pct"/>
            <w:tcBorders>
              <w:left w:val="nil"/>
            </w:tcBorders>
          </w:tcPr>
          <w:p w14:paraId="316044B2" w14:textId="77777777" w:rsidR="005B311E" w:rsidRDefault="005B311E" w:rsidP="00BB0EF0">
            <w:pPr>
              <w:pStyle w:val="Header"/>
              <w:spacing w:before="120"/>
              <w:rPr>
                <w:b/>
                <w:sz w:val="20"/>
              </w:rPr>
            </w:pPr>
          </w:p>
        </w:tc>
      </w:tr>
      <w:tr w:rsidR="005B311E" w14:paraId="37320408" w14:textId="77777777" w:rsidTr="00AA5775">
        <w:trPr>
          <w:cantSplit/>
        </w:trPr>
        <w:tc>
          <w:tcPr>
            <w:tcW w:w="592" w:type="pct"/>
            <w:tcBorders>
              <w:right w:val="nil"/>
            </w:tcBorders>
          </w:tcPr>
          <w:p w14:paraId="68600196" w14:textId="77777777" w:rsidR="005B311E" w:rsidRDefault="005B311E" w:rsidP="00BB0EF0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2488" w:type="pct"/>
            <w:tcBorders>
              <w:right w:val="nil"/>
            </w:tcBorders>
            <w:vAlign w:val="center"/>
          </w:tcPr>
          <w:p w14:paraId="4629C4D0" w14:textId="6FB25610" w:rsidR="005B311E" w:rsidRPr="00B4765B" w:rsidRDefault="26F022D4" w:rsidP="00AA5775">
            <w:pPr>
              <w:numPr>
                <w:ilvl w:val="0"/>
                <w:numId w:val="12"/>
              </w:numPr>
              <w:spacing w:before="120"/>
              <w:ind w:left="575"/>
            </w:pPr>
            <w:r>
              <w:t xml:space="preserve">Proposer Project </w:t>
            </w:r>
            <w:r w:rsidR="005B311E">
              <w:t>Organization and Staffing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39ED" w14:textId="77777777" w:rsidR="005B311E" w:rsidRDefault="005B311E" w:rsidP="00AA5775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YES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1530" w14:textId="77777777" w:rsidR="005B311E" w:rsidRDefault="005B311E" w:rsidP="00AA5775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NO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664" w:type="pct"/>
            <w:tcBorders>
              <w:left w:val="nil"/>
            </w:tcBorders>
          </w:tcPr>
          <w:p w14:paraId="46188EFB" w14:textId="77777777" w:rsidR="005B311E" w:rsidRDefault="005B311E" w:rsidP="00BB0EF0">
            <w:pPr>
              <w:pStyle w:val="Header"/>
              <w:spacing w:before="120"/>
              <w:rPr>
                <w:b/>
                <w:sz w:val="20"/>
              </w:rPr>
            </w:pPr>
          </w:p>
        </w:tc>
      </w:tr>
      <w:tr w:rsidR="005B311E" w14:paraId="14B1FB3F" w14:textId="77777777" w:rsidTr="00AA5775">
        <w:trPr>
          <w:cantSplit/>
        </w:trPr>
        <w:tc>
          <w:tcPr>
            <w:tcW w:w="592" w:type="pct"/>
            <w:tcBorders>
              <w:top w:val="single" w:sz="6" w:space="0" w:color="000000" w:themeColor="text1"/>
              <w:right w:val="nil"/>
            </w:tcBorders>
          </w:tcPr>
          <w:p w14:paraId="14D18060" w14:textId="77777777" w:rsidR="005B311E" w:rsidRDefault="005B311E" w:rsidP="00BB0EF0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2488" w:type="pct"/>
            <w:tcBorders>
              <w:top w:val="single" w:sz="6" w:space="0" w:color="000000" w:themeColor="text1"/>
              <w:right w:val="nil"/>
            </w:tcBorders>
            <w:vAlign w:val="center"/>
          </w:tcPr>
          <w:p w14:paraId="443691B5" w14:textId="77777777" w:rsidR="005B311E" w:rsidRPr="00B4765B" w:rsidRDefault="005B311E" w:rsidP="00AA5775">
            <w:pPr>
              <w:numPr>
                <w:ilvl w:val="0"/>
                <w:numId w:val="12"/>
              </w:numPr>
              <w:spacing w:before="120"/>
              <w:ind w:left="575"/>
            </w:pPr>
            <w:r>
              <w:t>Staff Experience</w:t>
            </w:r>
          </w:p>
        </w:tc>
        <w:tc>
          <w:tcPr>
            <w:tcW w:w="627" w:type="pct"/>
            <w:tcBorders>
              <w:top w:val="single" w:sz="6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9462" w14:textId="77777777" w:rsidR="005B311E" w:rsidRDefault="005B311E" w:rsidP="00AA5775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YES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629" w:type="pct"/>
            <w:tcBorders>
              <w:top w:val="single" w:sz="6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6650" w14:textId="77777777" w:rsidR="005B311E" w:rsidRDefault="005B311E" w:rsidP="00AA5775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NO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664" w:type="pct"/>
            <w:tcBorders>
              <w:top w:val="single" w:sz="6" w:space="0" w:color="000000" w:themeColor="text1"/>
              <w:left w:val="nil"/>
            </w:tcBorders>
          </w:tcPr>
          <w:p w14:paraId="28670EDD" w14:textId="77777777" w:rsidR="005B311E" w:rsidRDefault="005B311E" w:rsidP="00BB0EF0">
            <w:pPr>
              <w:pStyle w:val="Header"/>
              <w:spacing w:before="120"/>
              <w:rPr>
                <w:b/>
                <w:sz w:val="20"/>
              </w:rPr>
            </w:pPr>
          </w:p>
        </w:tc>
      </w:tr>
      <w:tr w:rsidR="005B311E" w14:paraId="0AE3429A" w14:textId="77777777" w:rsidTr="00AA5775">
        <w:trPr>
          <w:cantSplit/>
        </w:trPr>
        <w:tc>
          <w:tcPr>
            <w:tcW w:w="592" w:type="pct"/>
            <w:tcBorders>
              <w:right w:val="nil"/>
            </w:tcBorders>
          </w:tcPr>
          <w:p w14:paraId="0B0053E4" w14:textId="77777777" w:rsidR="005B311E" w:rsidRDefault="005B311E" w:rsidP="00BB0EF0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2488" w:type="pct"/>
            <w:tcBorders>
              <w:right w:val="nil"/>
            </w:tcBorders>
            <w:vAlign w:val="center"/>
          </w:tcPr>
          <w:p w14:paraId="269F078E" w14:textId="77777777" w:rsidR="005B311E" w:rsidRPr="00B4765B" w:rsidRDefault="005B311E" w:rsidP="00AA5775">
            <w:pPr>
              <w:numPr>
                <w:ilvl w:val="0"/>
                <w:numId w:val="12"/>
              </w:numPr>
              <w:spacing w:before="120"/>
              <w:ind w:left="575"/>
            </w:pPr>
            <w:r>
              <w:t xml:space="preserve">Functional Requirements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8F21" w14:textId="77777777" w:rsidR="005B311E" w:rsidRDefault="005B311E" w:rsidP="00AA5775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YES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B5D5" w14:textId="77777777" w:rsidR="005B311E" w:rsidRDefault="005B311E" w:rsidP="00AA5775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NO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664" w:type="pct"/>
            <w:tcBorders>
              <w:left w:val="nil"/>
            </w:tcBorders>
          </w:tcPr>
          <w:p w14:paraId="3DA8AC35" w14:textId="77777777" w:rsidR="005B311E" w:rsidRDefault="005B311E" w:rsidP="00BB0EF0">
            <w:pPr>
              <w:pStyle w:val="Header"/>
              <w:spacing w:before="120"/>
              <w:rPr>
                <w:b/>
                <w:sz w:val="20"/>
              </w:rPr>
            </w:pPr>
          </w:p>
        </w:tc>
      </w:tr>
      <w:tr w:rsidR="005B311E" w14:paraId="1C637053" w14:textId="77777777" w:rsidTr="00AA5775">
        <w:trPr>
          <w:cantSplit/>
        </w:trPr>
        <w:tc>
          <w:tcPr>
            <w:tcW w:w="592" w:type="pct"/>
            <w:tcBorders>
              <w:right w:val="nil"/>
            </w:tcBorders>
          </w:tcPr>
          <w:p w14:paraId="4B7EBD26" w14:textId="77777777" w:rsidR="005B311E" w:rsidRDefault="005B311E" w:rsidP="00BB0EF0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2488" w:type="pct"/>
            <w:tcBorders>
              <w:right w:val="nil"/>
            </w:tcBorders>
            <w:vAlign w:val="center"/>
          </w:tcPr>
          <w:p w14:paraId="582B4547" w14:textId="7EAF793F" w:rsidR="005B311E" w:rsidRPr="00B4765B" w:rsidRDefault="005B311E" w:rsidP="00AA5775">
            <w:pPr>
              <w:numPr>
                <w:ilvl w:val="0"/>
                <w:numId w:val="12"/>
              </w:numPr>
              <w:spacing w:before="120"/>
              <w:ind w:left="575"/>
            </w:pPr>
            <w:r>
              <w:t>Functional Requirements Approach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92E8" w14:textId="77777777" w:rsidR="005B311E" w:rsidRDefault="005B311E" w:rsidP="00AA5775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YES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8728" w14:textId="77777777" w:rsidR="005B311E" w:rsidRDefault="005B311E" w:rsidP="00AA5775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NO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664" w:type="pct"/>
            <w:tcBorders>
              <w:left w:val="nil"/>
            </w:tcBorders>
          </w:tcPr>
          <w:p w14:paraId="4C52B7D6" w14:textId="77777777" w:rsidR="005B311E" w:rsidRDefault="005B311E" w:rsidP="00BB0EF0">
            <w:pPr>
              <w:pStyle w:val="Header"/>
              <w:spacing w:before="120"/>
              <w:rPr>
                <w:b/>
                <w:sz w:val="20"/>
              </w:rPr>
            </w:pPr>
          </w:p>
        </w:tc>
      </w:tr>
      <w:tr w:rsidR="005B311E" w14:paraId="196084A9" w14:textId="77777777" w:rsidTr="00AA5775">
        <w:trPr>
          <w:cantSplit/>
        </w:trPr>
        <w:tc>
          <w:tcPr>
            <w:tcW w:w="592" w:type="pct"/>
            <w:tcBorders>
              <w:top w:val="single" w:sz="6" w:space="0" w:color="000000" w:themeColor="text1"/>
              <w:right w:val="nil"/>
            </w:tcBorders>
          </w:tcPr>
          <w:p w14:paraId="2DD8E2FD" w14:textId="77777777" w:rsidR="005B311E" w:rsidRDefault="005B311E" w:rsidP="00BB0EF0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2488" w:type="pct"/>
            <w:tcBorders>
              <w:top w:val="single" w:sz="6" w:space="0" w:color="000000" w:themeColor="text1"/>
              <w:right w:val="nil"/>
            </w:tcBorders>
            <w:vAlign w:val="center"/>
          </w:tcPr>
          <w:p w14:paraId="7488DEA5" w14:textId="493A56E2" w:rsidR="005B311E" w:rsidRPr="00B4765B" w:rsidRDefault="0C83232E" w:rsidP="00AA5775">
            <w:pPr>
              <w:numPr>
                <w:ilvl w:val="0"/>
                <w:numId w:val="12"/>
              </w:numPr>
              <w:spacing w:before="120"/>
              <w:ind w:left="575"/>
            </w:pPr>
            <w:r>
              <w:t>Project Management, Implementation, Performance, and Security</w:t>
            </w:r>
            <w:r w:rsidR="005B311E">
              <w:t xml:space="preserve"> Requirements </w:t>
            </w:r>
          </w:p>
        </w:tc>
        <w:tc>
          <w:tcPr>
            <w:tcW w:w="627" w:type="pct"/>
            <w:tcBorders>
              <w:top w:val="single" w:sz="6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5EDF" w14:textId="77777777" w:rsidR="005B311E" w:rsidRDefault="005B311E" w:rsidP="00AA5775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YES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629" w:type="pct"/>
            <w:tcBorders>
              <w:top w:val="single" w:sz="6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5F76" w14:textId="77777777" w:rsidR="005B311E" w:rsidRDefault="005B311E" w:rsidP="00AA5775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NO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664" w:type="pct"/>
            <w:tcBorders>
              <w:top w:val="single" w:sz="6" w:space="0" w:color="000000" w:themeColor="text1"/>
              <w:left w:val="nil"/>
            </w:tcBorders>
          </w:tcPr>
          <w:p w14:paraId="76F11286" w14:textId="77777777" w:rsidR="005B311E" w:rsidRDefault="005B311E" w:rsidP="00BB0EF0">
            <w:pPr>
              <w:pStyle w:val="Header"/>
              <w:spacing w:before="120"/>
              <w:rPr>
                <w:b/>
                <w:sz w:val="20"/>
              </w:rPr>
            </w:pPr>
          </w:p>
        </w:tc>
      </w:tr>
      <w:tr w:rsidR="005B311E" w14:paraId="4CCBB929" w14:textId="77777777" w:rsidTr="00AA5775">
        <w:trPr>
          <w:cantSplit/>
        </w:trPr>
        <w:tc>
          <w:tcPr>
            <w:tcW w:w="592" w:type="pct"/>
            <w:tcBorders>
              <w:right w:val="nil"/>
            </w:tcBorders>
          </w:tcPr>
          <w:p w14:paraId="26CE031D" w14:textId="77777777" w:rsidR="005B311E" w:rsidRDefault="005B311E" w:rsidP="00BB0EF0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2488" w:type="pct"/>
            <w:tcBorders>
              <w:right w:val="nil"/>
            </w:tcBorders>
            <w:vAlign w:val="center"/>
          </w:tcPr>
          <w:p w14:paraId="485A4075" w14:textId="155766C2" w:rsidR="005B311E" w:rsidRPr="00B4765B" w:rsidRDefault="66648A82" w:rsidP="00AA5775">
            <w:pPr>
              <w:numPr>
                <w:ilvl w:val="0"/>
                <w:numId w:val="12"/>
              </w:numPr>
              <w:spacing w:before="120"/>
              <w:ind w:left="575"/>
            </w:pPr>
            <w:r>
              <w:t>Project Management, Implementation, Performance, and Security</w:t>
            </w:r>
            <w:r w:rsidR="005B311E">
              <w:t xml:space="preserve"> Requirements Approach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A8F0" w14:textId="77777777" w:rsidR="005B311E" w:rsidRDefault="005B311E" w:rsidP="00AA5775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YES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D043" w14:textId="77777777" w:rsidR="005B311E" w:rsidRDefault="005B311E" w:rsidP="00AA5775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NO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664" w:type="pct"/>
            <w:tcBorders>
              <w:left w:val="nil"/>
            </w:tcBorders>
          </w:tcPr>
          <w:p w14:paraId="3AEA6259" w14:textId="77777777" w:rsidR="005B311E" w:rsidRDefault="005B311E" w:rsidP="00BB0EF0">
            <w:pPr>
              <w:pStyle w:val="Header"/>
              <w:spacing w:before="120"/>
              <w:rPr>
                <w:b/>
                <w:sz w:val="20"/>
              </w:rPr>
            </w:pPr>
          </w:p>
        </w:tc>
      </w:tr>
      <w:tr w:rsidR="005B311E" w14:paraId="372AEFB2" w14:textId="77777777" w:rsidTr="00AA5775">
        <w:trPr>
          <w:cantSplit/>
        </w:trPr>
        <w:tc>
          <w:tcPr>
            <w:tcW w:w="592" w:type="pct"/>
            <w:tcBorders>
              <w:right w:val="nil"/>
            </w:tcBorders>
          </w:tcPr>
          <w:p w14:paraId="3E8B4903" w14:textId="77777777" w:rsidR="005B311E" w:rsidRDefault="005B311E" w:rsidP="00BB0EF0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2488" w:type="pct"/>
            <w:tcBorders>
              <w:right w:val="nil"/>
            </w:tcBorders>
            <w:vAlign w:val="center"/>
          </w:tcPr>
          <w:p w14:paraId="007CE03F" w14:textId="4B7D9430" w:rsidR="005B311E" w:rsidRPr="00B4765B" w:rsidRDefault="00AA5775" w:rsidP="00AA5775">
            <w:pPr>
              <w:numPr>
                <w:ilvl w:val="0"/>
                <w:numId w:val="12"/>
              </w:numPr>
              <w:spacing w:before="120"/>
              <w:ind w:left="575"/>
            </w:pPr>
            <w:r>
              <w:t xml:space="preserve">Project </w:t>
            </w:r>
            <w:r w:rsidR="005B311E">
              <w:t>Work Plan</w:t>
            </w:r>
            <w:r>
              <w:t xml:space="preserve"> and Schedule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706E" w14:textId="77777777" w:rsidR="005B311E" w:rsidRDefault="005B311E" w:rsidP="00AA5775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YES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17DB" w14:textId="77777777" w:rsidR="005B311E" w:rsidRDefault="005B311E" w:rsidP="00AA5775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NO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664" w:type="pct"/>
            <w:tcBorders>
              <w:left w:val="nil"/>
            </w:tcBorders>
          </w:tcPr>
          <w:p w14:paraId="01B92772" w14:textId="77777777" w:rsidR="005B311E" w:rsidRDefault="005B311E" w:rsidP="00BB0EF0">
            <w:pPr>
              <w:pStyle w:val="Header"/>
              <w:spacing w:before="120"/>
              <w:rPr>
                <w:b/>
                <w:sz w:val="20"/>
              </w:rPr>
            </w:pPr>
          </w:p>
        </w:tc>
      </w:tr>
      <w:tr w:rsidR="005B311E" w14:paraId="610016E2" w14:textId="77777777" w:rsidTr="00AA5775">
        <w:trPr>
          <w:cantSplit/>
        </w:trPr>
        <w:tc>
          <w:tcPr>
            <w:tcW w:w="592" w:type="pct"/>
            <w:tcBorders>
              <w:top w:val="single" w:sz="6" w:space="0" w:color="000000" w:themeColor="text1"/>
              <w:right w:val="nil"/>
            </w:tcBorders>
          </w:tcPr>
          <w:p w14:paraId="053A4AC0" w14:textId="77777777" w:rsidR="005B311E" w:rsidRDefault="005B311E" w:rsidP="00BB0EF0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2488" w:type="pct"/>
            <w:tcBorders>
              <w:top w:val="single" w:sz="6" w:space="0" w:color="000000" w:themeColor="text1"/>
              <w:right w:val="nil"/>
            </w:tcBorders>
            <w:vAlign w:val="center"/>
          </w:tcPr>
          <w:p w14:paraId="28524C04" w14:textId="15E59F2C" w:rsidR="005B311E" w:rsidRPr="00B4765B" w:rsidRDefault="00087EEC" w:rsidP="00AA5775">
            <w:pPr>
              <w:numPr>
                <w:ilvl w:val="0"/>
                <w:numId w:val="12"/>
              </w:numPr>
              <w:spacing w:before="120"/>
              <w:ind w:left="575"/>
            </w:pPr>
            <w:r>
              <w:t xml:space="preserve">RFP </w:t>
            </w:r>
            <w:r w:rsidR="005B311E">
              <w:t xml:space="preserve">Response Checklist </w:t>
            </w:r>
          </w:p>
        </w:tc>
        <w:tc>
          <w:tcPr>
            <w:tcW w:w="627" w:type="pct"/>
            <w:tcBorders>
              <w:top w:val="single" w:sz="6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0BFE" w14:textId="77777777" w:rsidR="005B311E" w:rsidRDefault="005B311E" w:rsidP="00AA5775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YES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629" w:type="pct"/>
            <w:tcBorders>
              <w:top w:val="single" w:sz="6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079D" w14:textId="77777777" w:rsidR="005B311E" w:rsidRDefault="005B311E" w:rsidP="00AA5775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NO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664" w:type="pct"/>
            <w:tcBorders>
              <w:top w:val="single" w:sz="6" w:space="0" w:color="000000" w:themeColor="text1"/>
              <w:left w:val="nil"/>
            </w:tcBorders>
          </w:tcPr>
          <w:p w14:paraId="4258BAB9" w14:textId="77777777" w:rsidR="005B311E" w:rsidRDefault="005B311E" w:rsidP="00BB0EF0">
            <w:pPr>
              <w:pStyle w:val="Header"/>
              <w:spacing w:before="120"/>
              <w:rPr>
                <w:b/>
                <w:sz w:val="20"/>
              </w:rPr>
            </w:pPr>
          </w:p>
        </w:tc>
      </w:tr>
      <w:tr w:rsidR="00AE1E13" w14:paraId="33DAA03B" w14:textId="77777777" w:rsidTr="00AA5775">
        <w:trPr>
          <w:cantSplit/>
        </w:trPr>
        <w:tc>
          <w:tcPr>
            <w:tcW w:w="592" w:type="pct"/>
            <w:tcBorders>
              <w:top w:val="single" w:sz="6" w:space="0" w:color="000000" w:themeColor="text1"/>
              <w:left w:val="single" w:sz="4" w:space="0" w:color="auto"/>
              <w:bottom w:val="single" w:sz="4" w:space="0" w:color="auto"/>
              <w:right w:val="nil"/>
            </w:tcBorders>
          </w:tcPr>
          <w:p w14:paraId="5B7AC779" w14:textId="77777777" w:rsidR="00AE1E13" w:rsidRDefault="00AE1E13" w:rsidP="00BB0EF0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</w:t>
            </w:r>
          </w:p>
        </w:tc>
        <w:tc>
          <w:tcPr>
            <w:tcW w:w="2488" w:type="pct"/>
            <w:tcBorders>
              <w:top w:val="single" w:sz="6" w:space="0" w:color="000000" w:themeColor="text1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4351F7" w14:textId="77777777" w:rsidR="00AE1E13" w:rsidRDefault="00AE1E13" w:rsidP="00AA5775">
            <w:pPr>
              <w:numPr>
                <w:ilvl w:val="0"/>
                <w:numId w:val="12"/>
              </w:numPr>
              <w:spacing w:before="120"/>
              <w:ind w:left="575"/>
            </w:pPr>
            <w:r>
              <w:t>Administrative Requirements</w:t>
            </w:r>
          </w:p>
        </w:tc>
        <w:tc>
          <w:tcPr>
            <w:tcW w:w="627" w:type="pct"/>
            <w:tcBorders>
              <w:top w:val="single" w:sz="6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1E84" w14:textId="77777777" w:rsidR="00AE1E13" w:rsidRDefault="00AE1E13" w:rsidP="00AA5775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YES </w:t>
            </w:r>
            <w:r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629" w:type="pct"/>
            <w:tcBorders>
              <w:top w:val="single" w:sz="6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60C1" w14:textId="77777777" w:rsidR="00AE1E13" w:rsidRDefault="00AE1E13" w:rsidP="00AA5775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NO </w:t>
            </w:r>
            <w:r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664" w:type="pct"/>
            <w:tcBorders>
              <w:top w:val="single" w:sz="6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</w:tcPr>
          <w:p w14:paraId="0C5BABCD" w14:textId="77777777" w:rsidR="00AE1E13" w:rsidRDefault="00AE1E13" w:rsidP="00BB0EF0">
            <w:pPr>
              <w:pStyle w:val="Header"/>
              <w:spacing w:before="120"/>
              <w:rPr>
                <w:b/>
                <w:sz w:val="20"/>
              </w:rPr>
            </w:pPr>
          </w:p>
        </w:tc>
      </w:tr>
      <w:tr w:rsidR="00AE1E13" w14:paraId="2C5435D8" w14:textId="77777777" w:rsidTr="00AA5775">
        <w:trPr>
          <w:cantSplit/>
        </w:trPr>
        <w:tc>
          <w:tcPr>
            <w:tcW w:w="592" w:type="pct"/>
            <w:tcBorders>
              <w:top w:val="single" w:sz="6" w:space="0" w:color="000000" w:themeColor="text1"/>
              <w:left w:val="single" w:sz="4" w:space="0" w:color="auto"/>
              <w:bottom w:val="single" w:sz="4" w:space="0" w:color="auto"/>
              <w:right w:val="nil"/>
            </w:tcBorders>
          </w:tcPr>
          <w:p w14:paraId="6541B938" w14:textId="77777777" w:rsidR="00AE1E13" w:rsidRDefault="00AE1E13" w:rsidP="00BB0EF0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2488" w:type="pct"/>
            <w:tcBorders>
              <w:top w:val="single" w:sz="6" w:space="0" w:color="000000" w:themeColor="text1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6B859E" w14:textId="77777777" w:rsidR="00AE1E13" w:rsidRDefault="00AE1E13" w:rsidP="00AA5775">
            <w:pPr>
              <w:numPr>
                <w:ilvl w:val="0"/>
                <w:numId w:val="12"/>
              </w:numPr>
              <w:spacing w:before="120"/>
              <w:ind w:left="575"/>
            </w:pPr>
            <w:r>
              <w:t>Cost Workbook</w:t>
            </w:r>
          </w:p>
        </w:tc>
        <w:tc>
          <w:tcPr>
            <w:tcW w:w="627" w:type="pct"/>
            <w:tcBorders>
              <w:top w:val="single" w:sz="6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C3EF" w14:textId="77777777" w:rsidR="00AE1E13" w:rsidRDefault="00AE1E13" w:rsidP="00AA5775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YES </w:t>
            </w:r>
            <w:r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629" w:type="pct"/>
            <w:tcBorders>
              <w:top w:val="single" w:sz="6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70E1" w14:textId="77777777" w:rsidR="00AE1E13" w:rsidRDefault="00AE1E13" w:rsidP="00AA5775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NO </w:t>
            </w:r>
            <w:r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sz w:val="20"/>
              </w:rPr>
              <w:fldChar w:fldCharType="end"/>
            </w:r>
          </w:p>
        </w:tc>
        <w:tc>
          <w:tcPr>
            <w:tcW w:w="664" w:type="pct"/>
            <w:tcBorders>
              <w:top w:val="single" w:sz="6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</w:tcPr>
          <w:p w14:paraId="52554566" w14:textId="77777777" w:rsidR="00AE1E13" w:rsidRDefault="00AE1E13" w:rsidP="00BB0EF0">
            <w:pPr>
              <w:pStyle w:val="Header"/>
              <w:spacing w:before="120"/>
              <w:rPr>
                <w:b/>
                <w:sz w:val="20"/>
              </w:rPr>
            </w:pPr>
          </w:p>
        </w:tc>
      </w:tr>
    </w:tbl>
    <w:p w14:paraId="35A26680" w14:textId="3B1D1178" w:rsidR="005B311E" w:rsidRDefault="005B311E" w:rsidP="00EC0FB9"/>
    <w:p w14:paraId="65340354" w14:textId="08382193" w:rsidR="0061401D" w:rsidRDefault="0061401D" w:rsidP="00EC0FB9"/>
    <w:p w14:paraId="6C6CB374" w14:textId="77777777" w:rsidR="0061401D" w:rsidRPr="00946617" w:rsidRDefault="0061401D" w:rsidP="00EC0FB9"/>
    <w:p w14:paraId="32431DD5" w14:textId="016830E1" w:rsidR="00125DE8" w:rsidRPr="005B311E" w:rsidRDefault="006E14D3" w:rsidP="00AA4C28">
      <w:pPr>
        <w:pStyle w:val="Num-Heading1"/>
        <w:numPr>
          <w:ilvl w:val="0"/>
          <w:numId w:val="14"/>
        </w:numPr>
      </w:pPr>
      <w:bookmarkStart w:id="8" w:name="_Toc63267595"/>
      <w:r>
        <w:t xml:space="preserve">Additional </w:t>
      </w:r>
      <w:r w:rsidR="00087EEC">
        <w:t>Proposer</w:t>
      </w:r>
      <w:r w:rsidR="00087EEC" w:rsidRPr="005B311E">
        <w:t xml:space="preserve"> </w:t>
      </w:r>
      <w:r w:rsidR="00125DE8" w:rsidRPr="005B311E">
        <w:t>Attachments</w:t>
      </w:r>
      <w:bookmarkEnd w:id="5"/>
      <w:bookmarkEnd w:id="8"/>
    </w:p>
    <w:p w14:paraId="53DC4C58" w14:textId="50E91BA9" w:rsidR="00125DE8" w:rsidRDefault="00125DE8" w:rsidP="00AA4C28">
      <w:pPr>
        <w:keepNext/>
        <w:spacing w:after="240"/>
      </w:pPr>
      <w:r w:rsidRPr="005B311E">
        <w:t xml:space="preserve">The </w:t>
      </w:r>
      <w:r w:rsidR="00087EEC">
        <w:t>Proposer</w:t>
      </w:r>
      <w:r w:rsidR="00087EEC" w:rsidRPr="005B311E">
        <w:t xml:space="preserve"> </w:t>
      </w:r>
      <w:r w:rsidRPr="005B311E">
        <w:t>must complete the following table identifying all the other documents</w:t>
      </w:r>
      <w:r w:rsidR="005A2E08" w:rsidRPr="005B311E">
        <w:t xml:space="preserve"> (</w:t>
      </w:r>
      <w:r w:rsidR="00AA4C28">
        <w:t>aside from</w:t>
      </w:r>
      <w:r w:rsidR="005A2E08" w:rsidRPr="005B311E">
        <w:t xml:space="preserve"> </w:t>
      </w:r>
      <w:r w:rsidR="00067C0F" w:rsidRPr="005B311E">
        <w:t>Template</w:t>
      </w:r>
      <w:r w:rsidR="005A2E08" w:rsidRPr="005B311E">
        <w:t>s A-</w:t>
      </w:r>
      <w:r w:rsidR="00AE1E13">
        <w:t>N</w:t>
      </w:r>
      <w:r w:rsidR="008479A1">
        <w:t xml:space="preserve"> and </w:t>
      </w:r>
      <w:r w:rsidR="00087EEC">
        <w:t xml:space="preserve">Proposer’s </w:t>
      </w:r>
      <w:r w:rsidR="008479A1">
        <w:t>response to administrative requirements</w:t>
      </w:r>
      <w:r w:rsidRPr="005B311E">
        <w:t xml:space="preserve">) attached as part of the </w:t>
      </w:r>
      <w:r w:rsidR="005A2E08" w:rsidRPr="005B311E">
        <w:t xml:space="preserve">RFP </w:t>
      </w:r>
      <w:r w:rsidRPr="005B311E">
        <w:t xml:space="preserve">response. </w:t>
      </w:r>
      <w:r w:rsidR="00087EEC">
        <w:t xml:space="preserve"> </w:t>
      </w:r>
      <w:r w:rsidR="005B311E" w:rsidRPr="005B311E">
        <w:t xml:space="preserve">The </w:t>
      </w:r>
      <w:r w:rsidR="00087EEC">
        <w:t>Proposer</w:t>
      </w:r>
      <w:r w:rsidR="00087EEC" w:rsidRPr="005B311E">
        <w:t xml:space="preserve"> </w:t>
      </w:r>
      <w:r w:rsidR="005B311E" w:rsidRPr="005B311E">
        <w:t>may</w:t>
      </w:r>
      <w:r w:rsidRPr="005B311E">
        <w:t xml:space="preserve"> </w:t>
      </w:r>
      <w:r w:rsidR="00AE1E13">
        <w:t xml:space="preserve">use </w:t>
      </w:r>
      <w:r w:rsidR="00087EEC">
        <w:t>additional</w:t>
      </w:r>
      <w:r w:rsidR="00087EEC" w:rsidRPr="005B311E">
        <w:t xml:space="preserve"> </w:t>
      </w:r>
      <w:r w:rsidRPr="005B311E">
        <w:t xml:space="preserve">rows as </w:t>
      </w:r>
      <w:r w:rsidR="005B311E" w:rsidRPr="005B311E">
        <w:t>necessary</w:t>
      </w:r>
      <w:r w:rsidRPr="005B311E">
        <w:t>.</w:t>
      </w:r>
      <w:r w:rsidR="00AA4C28">
        <w:t xml:space="preserve">  The rightmost column should be used to indicate where in the </w:t>
      </w:r>
      <w:r w:rsidR="00087EEC">
        <w:t>RFP response</w:t>
      </w:r>
      <w:r w:rsidR="00AA4C28">
        <w:t>, i.e., page or section number, the attachment may be found.</w:t>
      </w:r>
    </w:p>
    <w:p w14:paraId="4569AF40" w14:textId="662D2BC3" w:rsidR="006A402C" w:rsidRDefault="006A402C" w:rsidP="006A402C">
      <w:pPr>
        <w:pStyle w:val="TableNumberedList"/>
        <w:numPr>
          <w:ilvl w:val="0"/>
          <w:numId w:val="0"/>
        </w:numPr>
        <w:ind w:left="1080" w:hanging="1080"/>
      </w:pPr>
      <w:bookmarkStart w:id="9" w:name="_Ref333226451"/>
      <w:r>
        <w:t xml:space="preserve">Table </w:t>
      </w:r>
      <w:r w:rsidR="00B8244E">
        <w:fldChar w:fldCharType="begin"/>
      </w:r>
      <w:r w:rsidR="005B311E">
        <w:instrText xml:space="preserve"> SEQ Table \* ARABIC </w:instrText>
      </w:r>
      <w:r w:rsidR="00B8244E">
        <w:fldChar w:fldCharType="separate"/>
      </w:r>
      <w:r w:rsidR="00AA4C28">
        <w:rPr>
          <w:noProof/>
        </w:rPr>
        <w:t>2</w:t>
      </w:r>
      <w:r w:rsidR="00B8244E">
        <w:rPr>
          <w:noProof/>
        </w:rPr>
        <w:fldChar w:fldCharType="end"/>
      </w:r>
      <w:bookmarkEnd w:id="9"/>
      <w:r>
        <w:tab/>
      </w:r>
      <w:r w:rsidR="006E14D3">
        <w:t xml:space="preserve">Additional </w:t>
      </w:r>
      <w:r w:rsidR="00087EEC">
        <w:t xml:space="preserve">Proposer </w:t>
      </w:r>
      <w:r>
        <w:t>Attachment Checklist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7"/>
        <w:gridCol w:w="5010"/>
        <w:gridCol w:w="965"/>
        <w:gridCol w:w="969"/>
        <w:gridCol w:w="1599"/>
      </w:tblGrid>
      <w:tr w:rsidR="00125DE8" w14:paraId="1D67E027" w14:textId="77777777" w:rsidTr="001C7872">
        <w:trPr>
          <w:cantSplit/>
          <w:trHeight w:val="728"/>
          <w:tblHeader/>
        </w:trPr>
        <w:tc>
          <w:tcPr>
            <w:tcW w:w="432" w:type="pct"/>
            <w:tcBorders>
              <w:bottom w:val="single" w:sz="4" w:space="0" w:color="auto"/>
            </w:tcBorders>
            <w:shd w:val="clear" w:color="auto" w:fill="1F497D" w:themeFill="text2"/>
            <w:vAlign w:val="bottom"/>
          </w:tcPr>
          <w:p w14:paraId="0274F795" w14:textId="77777777" w:rsidR="00125DE8" w:rsidRPr="005B311E" w:rsidRDefault="00125DE8" w:rsidP="005B311E">
            <w:pPr>
              <w:pStyle w:val="TableHeading"/>
              <w:rPr>
                <w:color w:val="FFFFFF" w:themeColor="background1"/>
              </w:rPr>
            </w:pPr>
            <w:r w:rsidRPr="005B311E">
              <w:rPr>
                <w:color w:val="FFFFFF" w:themeColor="background1"/>
              </w:rPr>
              <w:t>Item #</w:t>
            </w:r>
          </w:p>
        </w:tc>
        <w:tc>
          <w:tcPr>
            <w:tcW w:w="2679" w:type="pct"/>
            <w:tcBorders>
              <w:bottom w:val="single" w:sz="4" w:space="0" w:color="auto"/>
            </w:tcBorders>
            <w:shd w:val="clear" w:color="auto" w:fill="1F497D" w:themeFill="text2"/>
            <w:vAlign w:val="bottom"/>
          </w:tcPr>
          <w:p w14:paraId="5C4AADA0" w14:textId="77777777" w:rsidR="00125DE8" w:rsidRPr="005B311E" w:rsidRDefault="00125DE8" w:rsidP="001F6E1A">
            <w:pPr>
              <w:pStyle w:val="TableHeading"/>
              <w:jc w:val="left"/>
              <w:rPr>
                <w:color w:val="FFFFFF" w:themeColor="background1"/>
              </w:rPr>
            </w:pPr>
            <w:r w:rsidRPr="005B311E">
              <w:rPr>
                <w:color w:val="FFFFFF" w:themeColor="background1"/>
              </w:rPr>
              <w:t>Attachment Name</w:t>
            </w:r>
          </w:p>
        </w:tc>
        <w:tc>
          <w:tcPr>
            <w:tcW w:w="1034" w:type="pct"/>
            <w:gridSpan w:val="2"/>
            <w:tcBorders>
              <w:bottom w:val="single" w:sz="4" w:space="0" w:color="auto"/>
            </w:tcBorders>
            <w:shd w:val="clear" w:color="auto" w:fill="1F497D" w:themeFill="text2"/>
            <w:vAlign w:val="bottom"/>
          </w:tcPr>
          <w:p w14:paraId="37F3AA32" w14:textId="77777777" w:rsidR="00125DE8" w:rsidRPr="005B311E" w:rsidRDefault="00125DE8" w:rsidP="005B311E">
            <w:pPr>
              <w:pStyle w:val="TableHeading"/>
              <w:rPr>
                <w:color w:val="FFFFFF" w:themeColor="background1"/>
              </w:rPr>
            </w:pPr>
            <w:r w:rsidRPr="005B311E">
              <w:rPr>
                <w:color w:val="FFFFFF" w:themeColor="background1"/>
              </w:rPr>
              <w:t>Attachment Provided?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1F497D" w:themeFill="text2"/>
            <w:vAlign w:val="bottom"/>
          </w:tcPr>
          <w:p w14:paraId="19D50D31" w14:textId="77777777" w:rsidR="00125DE8" w:rsidRPr="005B311E" w:rsidRDefault="00125DE8" w:rsidP="005B311E">
            <w:pPr>
              <w:pStyle w:val="TableHeading"/>
              <w:rPr>
                <w:color w:val="FFFFFF" w:themeColor="background1"/>
              </w:rPr>
            </w:pPr>
            <w:r w:rsidRPr="005B311E">
              <w:rPr>
                <w:color w:val="FFFFFF" w:themeColor="background1"/>
              </w:rPr>
              <w:t>Reference to Proposal Response Section</w:t>
            </w:r>
          </w:p>
        </w:tc>
      </w:tr>
      <w:tr w:rsidR="005A2E08" w14:paraId="41791CA3" w14:textId="77777777" w:rsidTr="001C7872">
        <w:trPr>
          <w:cantSplit/>
        </w:trPr>
        <w:tc>
          <w:tcPr>
            <w:tcW w:w="432" w:type="pct"/>
            <w:tcBorders>
              <w:top w:val="single" w:sz="4" w:space="0" w:color="auto"/>
              <w:bottom w:val="single" w:sz="6" w:space="0" w:color="000000"/>
            </w:tcBorders>
          </w:tcPr>
          <w:p w14:paraId="350EF95B" w14:textId="77777777" w:rsidR="005A2E08" w:rsidRDefault="005A2E08" w:rsidP="00BF26EB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679" w:type="pct"/>
            <w:tcBorders>
              <w:top w:val="single" w:sz="4" w:space="0" w:color="auto"/>
              <w:bottom w:val="single" w:sz="6" w:space="0" w:color="000000"/>
            </w:tcBorders>
            <w:vAlign w:val="bottom"/>
          </w:tcPr>
          <w:p w14:paraId="1A80F2F3" w14:textId="77777777" w:rsidR="005A2E08" w:rsidRPr="005A2E08" w:rsidRDefault="005A2E08" w:rsidP="00BF26EB">
            <w:pPr>
              <w:rPr>
                <w:color w:val="000000"/>
                <w:highlight w:val="yellow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single" w:sz="6" w:space="0" w:color="000000"/>
            </w:tcBorders>
            <w:vAlign w:val="center"/>
          </w:tcPr>
          <w:p w14:paraId="5FF5146A" w14:textId="77777777" w:rsidR="005A2E08" w:rsidRDefault="005A2E08" w:rsidP="00BF26EB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YES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518" w:type="pct"/>
            <w:tcBorders>
              <w:top w:val="single" w:sz="4" w:space="0" w:color="auto"/>
              <w:bottom w:val="single" w:sz="6" w:space="0" w:color="000000"/>
            </w:tcBorders>
            <w:vAlign w:val="center"/>
          </w:tcPr>
          <w:p w14:paraId="581D12EE" w14:textId="77777777" w:rsidR="005A2E08" w:rsidRDefault="005A2E08" w:rsidP="00BF26EB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NO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855" w:type="pct"/>
            <w:tcBorders>
              <w:top w:val="single" w:sz="4" w:space="0" w:color="auto"/>
              <w:bottom w:val="single" w:sz="6" w:space="0" w:color="000000"/>
            </w:tcBorders>
          </w:tcPr>
          <w:p w14:paraId="6E6C07EE" w14:textId="77777777" w:rsidR="005A2E08" w:rsidRDefault="005A2E08" w:rsidP="00BF26EB">
            <w:pPr>
              <w:pStyle w:val="Header"/>
              <w:spacing w:before="120"/>
              <w:rPr>
                <w:b/>
                <w:sz w:val="20"/>
              </w:rPr>
            </w:pPr>
          </w:p>
        </w:tc>
      </w:tr>
      <w:tr w:rsidR="005A2E08" w14:paraId="18E8F52B" w14:textId="77777777" w:rsidTr="001C7872">
        <w:trPr>
          <w:cantSplit/>
        </w:trPr>
        <w:tc>
          <w:tcPr>
            <w:tcW w:w="432" w:type="pct"/>
            <w:tcBorders>
              <w:top w:val="single" w:sz="6" w:space="0" w:color="000000"/>
              <w:right w:val="nil"/>
            </w:tcBorders>
          </w:tcPr>
          <w:p w14:paraId="5E4C77B3" w14:textId="77777777" w:rsidR="005A2E08" w:rsidRDefault="005A2E08" w:rsidP="00BF26EB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2679" w:type="pct"/>
            <w:tcBorders>
              <w:top w:val="single" w:sz="6" w:space="0" w:color="000000"/>
              <w:right w:val="nil"/>
            </w:tcBorders>
            <w:vAlign w:val="bottom"/>
          </w:tcPr>
          <w:p w14:paraId="3698E9BE" w14:textId="77777777" w:rsidR="005A2E08" w:rsidRPr="005A2E08" w:rsidRDefault="005A2E08" w:rsidP="00BF26EB">
            <w:pPr>
              <w:rPr>
                <w:color w:val="000000"/>
                <w:highlight w:val="yellow"/>
              </w:rPr>
            </w:pPr>
          </w:p>
        </w:tc>
        <w:tc>
          <w:tcPr>
            <w:tcW w:w="516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DE17" w14:textId="77777777" w:rsidR="005A2E08" w:rsidRDefault="005A2E08" w:rsidP="00BF26EB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YES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518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D772" w14:textId="77777777" w:rsidR="005A2E08" w:rsidRDefault="005A2E08" w:rsidP="00BF26EB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NO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855" w:type="pct"/>
            <w:tcBorders>
              <w:top w:val="single" w:sz="6" w:space="0" w:color="000000"/>
              <w:left w:val="nil"/>
            </w:tcBorders>
          </w:tcPr>
          <w:p w14:paraId="32BD0802" w14:textId="77777777" w:rsidR="005A2E08" w:rsidRDefault="005A2E08" w:rsidP="00BF26EB">
            <w:pPr>
              <w:pStyle w:val="Header"/>
              <w:spacing w:before="120"/>
              <w:rPr>
                <w:b/>
                <w:sz w:val="20"/>
              </w:rPr>
            </w:pPr>
          </w:p>
        </w:tc>
      </w:tr>
      <w:tr w:rsidR="005A2E08" w14:paraId="1745D00C" w14:textId="77777777" w:rsidTr="001C7872">
        <w:trPr>
          <w:cantSplit/>
        </w:trPr>
        <w:tc>
          <w:tcPr>
            <w:tcW w:w="432" w:type="pct"/>
            <w:tcBorders>
              <w:right w:val="nil"/>
            </w:tcBorders>
          </w:tcPr>
          <w:p w14:paraId="3C122E31" w14:textId="77777777" w:rsidR="005A2E08" w:rsidRDefault="005A2E08" w:rsidP="00BF26EB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2679" w:type="pct"/>
            <w:tcBorders>
              <w:right w:val="nil"/>
            </w:tcBorders>
            <w:vAlign w:val="bottom"/>
          </w:tcPr>
          <w:p w14:paraId="2082D0CA" w14:textId="77777777" w:rsidR="005A2E08" w:rsidRPr="005A2E08" w:rsidRDefault="005A2E08" w:rsidP="00BF26EB">
            <w:pPr>
              <w:rPr>
                <w:color w:val="000000"/>
                <w:highlight w:val="yellow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97B2" w14:textId="77777777" w:rsidR="005A2E08" w:rsidRDefault="005A2E08" w:rsidP="00BF26EB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YES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57FD" w14:textId="77777777" w:rsidR="005A2E08" w:rsidRDefault="005A2E08" w:rsidP="00BF26EB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NO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855" w:type="pct"/>
            <w:tcBorders>
              <w:left w:val="nil"/>
            </w:tcBorders>
          </w:tcPr>
          <w:p w14:paraId="6BF453F5" w14:textId="77777777" w:rsidR="005A2E08" w:rsidRDefault="005A2E08" w:rsidP="00BF26EB">
            <w:pPr>
              <w:pStyle w:val="Header"/>
              <w:spacing w:before="120"/>
              <w:rPr>
                <w:b/>
                <w:sz w:val="20"/>
              </w:rPr>
            </w:pPr>
          </w:p>
        </w:tc>
      </w:tr>
      <w:tr w:rsidR="005A2E08" w14:paraId="1CD2D431" w14:textId="77777777" w:rsidTr="001C7872">
        <w:trPr>
          <w:cantSplit/>
        </w:trPr>
        <w:tc>
          <w:tcPr>
            <w:tcW w:w="432" w:type="pct"/>
            <w:tcBorders>
              <w:top w:val="single" w:sz="4" w:space="0" w:color="auto"/>
              <w:bottom w:val="single" w:sz="6" w:space="0" w:color="000000"/>
            </w:tcBorders>
          </w:tcPr>
          <w:p w14:paraId="6C4B2184" w14:textId="77777777" w:rsidR="005A2E08" w:rsidRDefault="005A2E08" w:rsidP="00BF26EB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2679" w:type="pct"/>
            <w:tcBorders>
              <w:top w:val="single" w:sz="4" w:space="0" w:color="auto"/>
              <w:bottom w:val="single" w:sz="6" w:space="0" w:color="000000"/>
            </w:tcBorders>
            <w:vAlign w:val="bottom"/>
          </w:tcPr>
          <w:p w14:paraId="1951B7E5" w14:textId="77777777" w:rsidR="005A2E08" w:rsidRPr="005A2E08" w:rsidRDefault="005A2E08" w:rsidP="00BF26EB">
            <w:pPr>
              <w:rPr>
                <w:color w:val="000000"/>
                <w:highlight w:val="yellow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single" w:sz="6" w:space="0" w:color="000000"/>
            </w:tcBorders>
            <w:vAlign w:val="center"/>
          </w:tcPr>
          <w:p w14:paraId="6F08983E" w14:textId="77777777" w:rsidR="005A2E08" w:rsidRDefault="005A2E08" w:rsidP="00BF26EB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YES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518" w:type="pct"/>
            <w:tcBorders>
              <w:top w:val="single" w:sz="4" w:space="0" w:color="auto"/>
              <w:bottom w:val="single" w:sz="6" w:space="0" w:color="000000"/>
            </w:tcBorders>
            <w:vAlign w:val="center"/>
          </w:tcPr>
          <w:p w14:paraId="37C56A60" w14:textId="77777777" w:rsidR="005A2E08" w:rsidRDefault="005A2E08" w:rsidP="00BF26EB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NO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855" w:type="pct"/>
            <w:tcBorders>
              <w:top w:val="single" w:sz="4" w:space="0" w:color="auto"/>
              <w:bottom w:val="single" w:sz="6" w:space="0" w:color="000000"/>
            </w:tcBorders>
          </w:tcPr>
          <w:p w14:paraId="2B8EB56D" w14:textId="77777777" w:rsidR="005A2E08" w:rsidRDefault="005A2E08" w:rsidP="00BF26EB">
            <w:pPr>
              <w:pStyle w:val="Header"/>
              <w:spacing w:before="120"/>
              <w:rPr>
                <w:b/>
                <w:sz w:val="20"/>
              </w:rPr>
            </w:pPr>
          </w:p>
        </w:tc>
      </w:tr>
      <w:tr w:rsidR="005A2E08" w14:paraId="486888F4" w14:textId="77777777" w:rsidTr="001C7872">
        <w:trPr>
          <w:cantSplit/>
        </w:trPr>
        <w:tc>
          <w:tcPr>
            <w:tcW w:w="432" w:type="pct"/>
            <w:tcBorders>
              <w:top w:val="single" w:sz="6" w:space="0" w:color="000000"/>
              <w:right w:val="nil"/>
            </w:tcBorders>
          </w:tcPr>
          <w:p w14:paraId="5F231B1D" w14:textId="77777777" w:rsidR="005A2E08" w:rsidRDefault="005A2E08" w:rsidP="00BF26EB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2679" w:type="pct"/>
            <w:tcBorders>
              <w:top w:val="single" w:sz="6" w:space="0" w:color="000000"/>
              <w:right w:val="nil"/>
            </w:tcBorders>
            <w:vAlign w:val="bottom"/>
          </w:tcPr>
          <w:p w14:paraId="60D41408" w14:textId="77777777" w:rsidR="005A2E08" w:rsidRPr="005A2E08" w:rsidRDefault="005A2E08" w:rsidP="00BF26EB">
            <w:pPr>
              <w:rPr>
                <w:rFonts w:ascii="Symbol" w:hAnsi="Symbol" w:cs="Calibri" w:hint="eastAsia"/>
                <w:color w:val="000000"/>
                <w:highlight w:val="yellow"/>
              </w:rPr>
            </w:pPr>
          </w:p>
        </w:tc>
        <w:tc>
          <w:tcPr>
            <w:tcW w:w="516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5158" w14:textId="77777777" w:rsidR="005A2E08" w:rsidRDefault="005A2E08" w:rsidP="00BF26EB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YES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518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8007" w14:textId="77777777" w:rsidR="005A2E08" w:rsidRDefault="005A2E08" w:rsidP="00BF26EB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NO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855" w:type="pct"/>
            <w:tcBorders>
              <w:top w:val="single" w:sz="6" w:space="0" w:color="000000"/>
              <w:left w:val="nil"/>
            </w:tcBorders>
          </w:tcPr>
          <w:p w14:paraId="32BE44F7" w14:textId="77777777" w:rsidR="005A2E08" w:rsidRDefault="005A2E08" w:rsidP="00BF26EB">
            <w:pPr>
              <w:pStyle w:val="Header"/>
              <w:spacing w:before="120"/>
              <w:rPr>
                <w:b/>
                <w:sz w:val="20"/>
              </w:rPr>
            </w:pPr>
          </w:p>
        </w:tc>
      </w:tr>
      <w:tr w:rsidR="005A2E08" w14:paraId="69702E25" w14:textId="77777777" w:rsidTr="001C7872">
        <w:trPr>
          <w:cantSplit/>
        </w:trPr>
        <w:tc>
          <w:tcPr>
            <w:tcW w:w="432" w:type="pct"/>
            <w:tcBorders>
              <w:right w:val="nil"/>
            </w:tcBorders>
          </w:tcPr>
          <w:p w14:paraId="6D5ACE95" w14:textId="77777777" w:rsidR="005A2E08" w:rsidRDefault="005A2E08" w:rsidP="00BF26EB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2679" w:type="pct"/>
            <w:tcBorders>
              <w:right w:val="nil"/>
            </w:tcBorders>
            <w:vAlign w:val="bottom"/>
          </w:tcPr>
          <w:p w14:paraId="4FB41114" w14:textId="77777777" w:rsidR="005A2E08" w:rsidRPr="005A2E08" w:rsidRDefault="005A2E08" w:rsidP="00BF26EB">
            <w:pPr>
              <w:rPr>
                <w:rFonts w:ascii="Symbol" w:hAnsi="Symbol" w:cs="Calibri" w:hint="eastAsia"/>
                <w:color w:val="000000"/>
                <w:highlight w:val="yellow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1C48" w14:textId="77777777" w:rsidR="005A2E08" w:rsidRDefault="005A2E08" w:rsidP="00BF26EB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YES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E534" w14:textId="77777777" w:rsidR="005A2E08" w:rsidRDefault="005A2E08" w:rsidP="00BF26EB">
            <w:pPr>
              <w:pStyle w:val="Header"/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NO </w:t>
            </w:r>
            <w:r w:rsidR="00B8244E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20"/>
              </w:rPr>
              <w:instrText xml:space="preserve"> FORMCHECKBOX </w:instrText>
            </w:r>
            <w:r w:rsidR="00B8244E">
              <w:rPr>
                <w:b/>
                <w:sz w:val="20"/>
              </w:rPr>
            </w:r>
            <w:r w:rsidR="00B8244E">
              <w:rPr>
                <w:b/>
                <w:sz w:val="20"/>
              </w:rPr>
              <w:fldChar w:fldCharType="separate"/>
            </w:r>
            <w:r w:rsidR="00B8244E">
              <w:rPr>
                <w:b/>
                <w:sz w:val="20"/>
              </w:rPr>
              <w:fldChar w:fldCharType="end"/>
            </w:r>
          </w:p>
        </w:tc>
        <w:tc>
          <w:tcPr>
            <w:tcW w:w="855" w:type="pct"/>
            <w:tcBorders>
              <w:left w:val="nil"/>
            </w:tcBorders>
          </w:tcPr>
          <w:p w14:paraId="0AEAB6B7" w14:textId="77777777" w:rsidR="005A2E08" w:rsidRDefault="005A2E08" w:rsidP="00BF26EB">
            <w:pPr>
              <w:pStyle w:val="Header"/>
              <w:spacing w:before="120"/>
              <w:rPr>
                <w:b/>
                <w:sz w:val="20"/>
              </w:rPr>
            </w:pPr>
          </w:p>
        </w:tc>
      </w:tr>
      <w:tr w:rsidR="005A2E08" w14:paraId="10F04E68" w14:textId="77777777" w:rsidTr="001C7872">
        <w:trPr>
          <w:cantSplit/>
        </w:trPr>
        <w:tc>
          <w:tcPr>
            <w:tcW w:w="432" w:type="pct"/>
            <w:tcBorders>
              <w:right w:val="nil"/>
            </w:tcBorders>
          </w:tcPr>
          <w:p w14:paraId="0FA73878" w14:textId="77777777" w:rsidR="005A2E08" w:rsidRDefault="005A2E08" w:rsidP="007A0BF3">
            <w:pPr>
              <w:pStyle w:val="Header"/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2679" w:type="pct"/>
            <w:tcBorders>
              <w:right w:val="nil"/>
            </w:tcBorders>
            <w:vAlign w:val="bottom"/>
          </w:tcPr>
          <w:p w14:paraId="1D2E087F" w14:textId="77777777" w:rsidR="005A2E08" w:rsidRDefault="005A2E08" w:rsidP="007A0BF3">
            <w:pPr>
              <w:rPr>
                <w:rFonts w:ascii="Symbol" w:hAnsi="Symbol" w:cs="Calibri" w:hint="eastAsia"/>
                <w:color w:val="00000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ACC2" w14:textId="77777777" w:rsidR="005A2E08" w:rsidRDefault="005A2E08" w:rsidP="007A0BF3">
            <w:pPr>
              <w:pStyle w:val="Header"/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3FEF" w14:textId="77777777" w:rsidR="005A2E08" w:rsidRDefault="005A2E08" w:rsidP="007A0BF3">
            <w:pPr>
              <w:pStyle w:val="Header"/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855" w:type="pct"/>
            <w:tcBorders>
              <w:left w:val="nil"/>
            </w:tcBorders>
          </w:tcPr>
          <w:p w14:paraId="481962CE" w14:textId="77777777" w:rsidR="005A2E08" w:rsidRDefault="005A2E08" w:rsidP="007A0BF3">
            <w:pPr>
              <w:pStyle w:val="Header"/>
              <w:spacing w:before="120"/>
              <w:rPr>
                <w:b/>
                <w:sz w:val="20"/>
              </w:rPr>
            </w:pPr>
          </w:p>
        </w:tc>
      </w:tr>
      <w:bookmarkEnd w:id="6"/>
      <w:bookmarkEnd w:id="7"/>
    </w:tbl>
    <w:p w14:paraId="6DFCAFE3" w14:textId="77777777" w:rsidR="00125DE8" w:rsidRPr="00633250" w:rsidRDefault="00125DE8" w:rsidP="00125DE8"/>
    <w:sectPr w:rsidR="00125DE8" w:rsidRPr="00633250" w:rsidSect="00EF0306">
      <w:headerReference w:type="even" r:id="rId16"/>
      <w:footerReference w:type="default" r:id="rId17"/>
      <w:headerReference w:type="first" r:id="rId18"/>
      <w:footnotePr>
        <w:numRestart w:val="eachPage"/>
      </w:footnotePr>
      <w:pgSz w:w="12240" w:h="15840" w:code="1"/>
      <w:pgMar w:top="1440" w:right="1440" w:bottom="1440" w:left="1440" w:header="450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2092B" w14:textId="77777777" w:rsidR="00CD4D37" w:rsidRDefault="00CD4D37">
      <w:r>
        <w:separator/>
      </w:r>
    </w:p>
  </w:endnote>
  <w:endnote w:type="continuationSeparator" w:id="0">
    <w:p w14:paraId="1425722B" w14:textId="77777777" w:rsidR="00CD4D37" w:rsidRDefault="00CD4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AF914" w14:textId="77777777" w:rsidR="009D333F" w:rsidRPr="006334F3" w:rsidRDefault="009D333F" w:rsidP="006334F3">
    <w:pPr>
      <w:pStyle w:val="Footer"/>
      <w:jc w:val="right"/>
      <w:rPr>
        <w:sz w:val="20"/>
        <w:szCs w:val="20"/>
      </w:rPr>
    </w:pPr>
    <w:r w:rsidRPr="006334F3">
      <w:rPr>
        <w:sz w:val="20"/>
        <w:szCs w:val="20"/>
      </w:rPr>
      <w:t xml:space="preserve">Page | </w:t>
    </w:r>
    <w:r w:rsidR="00B8244E" w:rsidRPr="006334F3">
      <w:rPr>
        <w:sz w:val="20"/>
        <w:szCs w:val="20"/>
      </w:rPr>
      <w:fldChar w:fldCharType="begin"/>
    </w:r>
    <w:r w:rsidRPr="006334F3">
      <w:rPr>
        <w:sz w:val="20"/>
        <w:szCs w:val="20"/>
      </w:rPr>
      <w:instrText xml:space="preserve"> PAGE   \* MERGEFORMAT </w:instrText>
    </w:r>
    <w:r w:rsidR="00B8244E" w:rsidRPr="006334F3">
      <w:rPr>
        <w:sz w:val="20"/>
        <w:szCs w:val="20"/>
      </w:rPr>
      <w:fldChar w:fldCharType="separate"/>
    </w:r>
    <w:r w:rsidR="00EC0FB9">
      <w:rPr>
        <w:noProof/>
        <w:sz w:val="20"/>
        <w:szCs w:val="20"/>
      </w:rPr>
      <w:t>i</w:t>
    </w:r>
    <w:r w:rsidR="00B8244E" w:rsidRPr="006334F3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82A07" w14:textId="77777777" w:rsidR="001F6E1A" w:rsidRPr="006334F3" w:rsidRDefault="00D51141">
    <w:pPr>
      <w:pStyle w:val="Footer"/>
      <w:jc w:val="right"/>
      <w:rPr>
        <w:sz w:val="20"/>
        <w:szCs w:val="20"/>
      </w:rPr>
    </w:pPr>
    <w:r w:rsidRPr="006334F3">
      <w:rPr>
        <w:sz w:val="20"/>
        <w:szCs w:val="20"/>
      </w:rPr>
      <w:t xml:space="preserve">Page | </w:t>
    </w:r>
    <w:r w:rsidR="00B8244E" w:rsidRPr="006334F3">
      <w:rPr>
        <w:sz w:val="20"/>
        <w:szCs w:val="20"/>
      </w:rPr>
      <w:fldChar w:fldCharType="begin"/>
    </w:r>
    <w:r w:rsidRPr="006334F3">
      <w:rPr>
        <w:sz w:val="20"/>
        <w:szCs w:val="20"/>
      </w:rPr>
      <w:instrText xml:space="preserve"> PAGE   \* MERGEFORMAT </w:instrText>
    </w:r>
    <w:r w:rsidR="00B8244E" w:rsidRPr="006334F3">
      <w:rPr>
        <w:sz w:val="20"/>
        <w:szCs w:val="20"/>
      </w:rPr>
      <w:fldChar w:fldCharType="separate"/>
    </w:r>
    <w:r w:rsidR="00EC0FB9">
      <w:rPr>
        <w:noProof/>
        <w:sz w:val="20"/>
        <w:szCs w:val="20"/>
      </w:rPr>
      <w:t>2</w:t>
    </w:r>
    <w:r w:rsidR="00B8244E" w:rsidRPr="006334F3">
      <w:rPr>
        <w:sz w:val="20"/>
        <w:szCs w:val="20"/>
      </w:rPr>
      <w:fldChar w:fldCharType="end"/>
    </w:r>
    <w:r w:rsidRPr="006334F3">
      <w:rPr>
        <w:sz w:val="20"/>
        <w:szCs w:val="20"/>
      </w:rPr>
      <w:t xml:space="preserve"> </w:t>
    </w:r>
  </w:p>
  <w:p w14:paraId="04B0F7D5" w14:textId="77777777" w:rsidR="001F6E1A" w:rsidRPr="006334F3" w:rsidRDefault="001F6E1A" w:rsidP="006334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5E925" w14:textId="77777777" w:rsidR="00CD4D37" w:rsidRDefault="00CD4D37">
      <w:r>
        <w:separator/>
      </w:r>
    </w:p>
  </w:footnote>
  <w:footnote w:type="continuationSeparator" w:id="0">
    <w:p w14:paraId="75B66E9F" w14:textId="77777777" w:rsidR="00CD4D37" w:rsidRDefault="00CD4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942C7" w14:textId="77777777" w:rsidR="009D333F" w:rsidRDefault="009D333F" w:rsidP="001646C6">
    <w:pPr>
      <w:pStyle w:val="Header-right"/>
    </w:pPr>
  </w:p>
  <w:p w14:paraId="07A3D3B1" w14:textId="77777777" w:rsidR="009D333F" w:rsidRDefault="009D333F" w:rsidP="001646C6">
    <w:pPr>
      <w:pStyle w:val="Header-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574F7" w14:textId="77777777" w:rsidR="009D333F" w:rsidRDefault="009D33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60" w:type="dxa"/>
      <w:tblInd w:w="8" w:type="dxa"/>
      <w:tblBorders>
        <w:bottom w:val="single" w:sz="6" w:space="0" w:color="auto"/>
        <w:right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02"/>
      <w:gridCol w:w="4958"/>
    </w:tblGrid>
    <w:tr w:rsidR="009D333F" w14:paraId="45ECCBB3" w14:textId="77777777" w:rsidTr="006F7DF2">
      <w:trPr>
        <w:cantSplit/>
        <w:trHeight w:val="450"/>
      </w:trPr>
      <w:tc>
        <w:tcPr>
          <w:tcW w:w="4402" w:type="dxa"/>
          <w:tcBorders>
            <w:bottom w:val="single" w:sz="6" w:space="0" w:color="auto"/>
            <w:right w:val="nil"/>
          </w:tcBorders>
        </w:tcPr>
        <w:p w14:paraId="7B526F01" w14:textId="77777777" w:rsidR="009D333F" w:rsidRDefault="00E2661C" w:rsidP="004D24CF">
          <w:pPr>
            <w:spacing w:after="0"/>
            <w:ind w:right="86"/>
            <w:rPr>
              <w:b/>
              <w:sz w:val="18"/>
            </w:rPr>
          </w:pPr>
          <w:r w:rsidRPr="00E2661C">
            <w:rPr>
              <w:b/>
              <w:noProof/>
              <w:sz w:val="18"/>
            </w:rPr>
            <w:drawing>
              <wp:anchor distT="0" distB="0" distL="114300" distR="114300" simplePos="0" relativeHeight="251658752" behindDoc="0" locked="0" layoutInCell="1" allowOverlap="1" wp14:anchorId="60C8F45B" wp14:editId="185335BB">
                <wp:simplePos x="0" y="0"/>
                <wp:positionH relativeFrom="column">
                  <wp:posOffset>-2506</wp:posOffset>
                </wp:positionH>
                <wp:positionV relativeFrom="paragraph">
                  <wp:posOffset>-172171</wp:posOffset>
                </wp:positionV>
                <wp:extent cx="1323718" cy="292443"/>
                <wp:effectExtent l="19050" t="0" r="0" b="0"/>
                <wp:wrapNone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718" cy="29244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14:paraId="247978F8" w14:textId="2E6FED82" w:rsidR="009D333F" w:rsidRDefault="009D333F" w:rsidP="004D24CF">
          <w:pPr>
            <w:spacing w:after="0"/>
            <w:ind w:right="86"/>
            <w:rPr>
              <w:b/>
              <w:sz w:val="18"/>
            </w:rPr>
          </w:pPr>
          <w:r w:rsidRPr="00AE1E13">
            <w:rPr>
              <w:b/>
              <w:sz w:val="18"/>
            </w:rPr>
            <w:t>RFP</w:t>
          </w:r>
          <w:r w:rsidR="00AE1E13">
            <w:rPr>
              <w:b/>
              <w:sz w:val="18"/>
            </w:rPr>
            <w:t xml:space="preserve"> # 20</w:t>
          </w:r>
          <w:r w:rsidR="00087EEC">
            <w:rPr>
              <w:b/>
              <w:sz w:val="18"/>
            </w:rPr>
            <w:t>2</w:t>
          </w:r>
          <w:r w:rsidR="001F6E1A">
            <w:rPr>
              <w:b/>
              <w:sz w:val="18"/>
            </w:rPr>
            <w:t>5</w:t>
          </w:r>
          <w:r w:rsidR="00087EEC">
            <w:rPr>
              <w:b/>
              <w:sz w:val="18"/>
            </w:rPr>
            <w:t>-</w:t>
          </w:r>
          <w:r w:rsidR="00AA5775">
            <w:rPr>
              <w:b/>
              <w:sz w:val="18"/>
            </w:rPr>
            <w:t>06</w:t>
          </w:r>
        </w:p>
      </w:tc>
      <w:tc>
        <w:tcPr>
          <w:tcW w:w="4958" w:type="dxa"/>
          <w:tcBorders>
            <w:left w:val="nil"/>
            <w:bottom w:val="single" w:sz="6" w:space="0" w:color="auto"/>
            <w:right w:val="nil"/>
          </w:tcBorders>
        </w:tcPr>
        <w:p w14:paraId="63228275" w14:textId="539CB303" w:rsidR="00680BB6" w:rsidRDefault="007F72C8" w:rsidP="00680BB6">
          <w:pPr>
            <w:tabs>
              <w:tab w:val="left" w:pos="3192"/>
              <w:tab w:val="right" w:pos="4872"/>
            </w:tabs>
            <w:spacing w:after="0"/>
            <w:ind w:right="86"/>
            <w:jc w:val="right"/>
            <w:rPr>
              <w:b/>
              <w:sz w:val="18"/>
            </w:rPr>
          </w:pPr>
          <w:bookmarkStart w:id="0" w:name="OLE_LINK1"/>
          <w:bookmarkStart w:id="1" w:name="OLE_LINK2"/>
          <w:bookmarkStart w:id="2" w:name="OLE_LINK3"/>
          <w:r>
            <w:rPr>
              <w:b/>
              <w:sz w:val="18"/>
            </w:rPr>
            <w:t>Healthcare Evidence Initiative (HEI)</w:t>
          </w:r>
          <w:r w:rsidR="00AA4C28">
            <w:rPr>
              <w:b/>
              <w:sz w:val="18"/>
            </w:rPr>
            <w:t xml:space="preserve"> </w:t>
          </w:r>
          <w:r w:rsidR="001F6E1A">
            <w:rPr>
              <w:b/>
              <w:sz w:val="18"/>
            </w:rPr>
            <w:t>3</w:t>
          </w:r>
          <w:r w:rsidR="00AA4C28">
            <w:rPr>
              <w:b/>
              <w:sz w:val="18"/>
            </w:rPr>
            <w:t>.0</w:t>
          </w:r>
        </w:p>
        <w:bookmarkEnd w:id="0"/>
        <w:bookmarkEnd w:id="1"/>
        <w:bookmarkEnd w:id="2"/>
        <w:p w14:paraId="3DF39D78" w14:textId="77777777" w:rsidR="009D333F" w:rsidRDefault="00B80FE3" w:rsidP="00943269">
          <w:pPr>
            <w:spacing w:after="0"/>
            <w:ind w:left="173" w:right="86"/>
            <w:jc w:val="right"/>
            <w:rPr>
              <w:b/>
              <w:sz w:val="18"/>
            </w:rPr>
          </w:pPr>
          <w:r>
            <w:rPr>
              <w:b/>
              <w:sz w:val="18"/>
            </w:rPr>
            <w:t>Template L</w:t>
          </w:r>
          <w:r w:rsidR="009D333F">
            <w:rPr>
              <w:b/>
              <w:sz w:val="18"/>
            </w:rPr>
            <w:t xml:space="preserve"> – </w:t>
          </w:r>
          <w:r w:rsidR="00125DE8">
            <w:rPr>
              <w:b/>
              <w:sz w:val="18"/>
            </w:rPr>
            <w:t>RFP Response Checklist</w:t>
          </w:r>
        </w:p>
      </w:tc>
    </w:tr>
  </w:tbl>
  <w:p w14:paraId="284F7A54" w14:textId="77777777" w:rsidR="009D333F" w:rsidRPr="00237903" w:rsidRDefault="009D333F" w:rsidP="002379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40F28" w14:textId="77777777" w:rsidR="009D333F" w:rsidRDefault="009D333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3CEBC" w14:textId="77777777" w:rsidR="001F6E1A" w:rsidRDefault="001F6E1A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F92AC" w14:textId="77777777" w:rsidR="001F6E1A" w:rsidRDefault="001F6E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A92EE3F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38C67B9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66A4E68"/>
    <w:multiLevelType w:val="multilevel"/>
    <w:tmpl w:val="77D8FC08"/>
    <w:styleLink w:val="Headings-noTOC"/>
    <w:lvl w:ilvl="0">
      <w:start w:val="1"/>
      <w:numFmt w:val="none"/>
      <w:pStyle w:val="Heading1-noTOC"/>
      <w:suff w:val="nothing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32"/>
      </w:rPr>
    </w:lvl>
    <w:lvl w:ilvl="1">
      <w:start w:val="1"/>
      <w:numFmt w:val="none"/>
      <w:lvlRestart w:val="0"/>
      <w:pStyle w:val="Heading2-noTOC"/>
      <w:suff w:val="nothing"/>
      <w:lvlText w:val="%2"/>
      <w:lvlJc w:val="left"/>
      <w:pPr>
        <w:ind w:left="0" w:firstLine="0"/>
      </w:pPr>
      <w:rPr>
        <w:rFonts w:ascii="Arial" w:hAnsi="Arial" w:hint="default"/>
        <w:b/>
        <w:i w:val="0"/>
        <w:spacing w:val="10"/>
        <w:sz w:val="28"/>
      </w:rPr>
    </w:lvl>
    <w:lvl w:ilvl="2">
      <w:start w:val="1"/>
      <w:numFmt w:val="none"/>
      <w:lvlRestart w:val="0"/>
      <w:pStyle w:val="Heading3-noTOC"/>
      <w:suff w:val="nothing"/>
      <w:lvlText w:val="%3"/>
      <w:lvlJc w:val="left"/>
      <w:pPr>
        <w:ind w:left="0" w:firstLine="0"/>
      </w:pPr>
      <w:rPr>
        <w:rFonts w:ascii="Arial" w:hAnsi="Arial" w:hint="default"/>
        <w:b/>
        <w:i w:val="0"/>
        <w:sz w:val="24"/>
      </w:rPr>
    </w:lvl>
    <w:lvl w:ilvl="3">
      <w:start w:val="1"/>
      <w:numFmt w:val="none"/>
      <w:lvlRestart w:val="0"/>
      <w:pStyle w:val="Heading4-noTOC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 w:val="0"/>
        <w:i/>
        <w:iCs w:val="0"/>
        <w:sz w:val="24"/>
        <w:szCs w:val="24"/>
      </w:rPr>
    </w:lvl>
    <w:lvl w:ilvl="4">
      <w:start w:val="1"/>
      <w:numFmt w:val="none"/>
      <w:lvlRestart w:val="0"/>
      <w:pStyle w:val="Heading5-noTOC"/>
      <w:suff w:val="nothing"/>
      <w:lvlText w:val=""/>
      <w:lvlJc w:val="left"/>
      <w:pPr>
        <w:ind w:left="0" w:firstLine="0"/>
      </w:pPr>
      <w:rPr>
        <w:rFonts w:ascii="Arial" w:hAnsi="Arial" w:hint="default"/>
        <w:b/>
        <w:i/>
        <w:sz w:val="24"/>
        <w:u w:val="single"/>
      </w:rPr>
    </w:lvl>
    <w:lvl w:ilvl="5">
      <w:start w:val="1"/>
      <w:numFmt w:val="none"/>
      <w:lvlRestart w:val="0"/>
      <w:pStyle w:val="Heading6-noTOC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4"/>
      </w:rPr>
    </w:lvl>
    <w:lvl w:ilvl="6">
      <w:start w:val="1"/>
      <w:numFmt w:val="none"/>
      <w:lvlRestart w:val="0"/>
      <w:pStyle w:val="Heading7-noTOC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/>
        <w:sz w:val="24"/>
      </w:rPr>
    </w:lvl>
    <w:lvl w:ilvl="7">
      <w:start w:val="1"/>
      <w:numFmt w:val="none"/>
      <w:lvlRestart w:val="0"/>
      <w:pStyle w:val="Heading8-noTOC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/>
        <w:sz w:val="24"/>
        <w:u w:val="single"/>
      </w:rPr>
    </w:lvl>
    <w:lvl w:ilvl="8">
      <w:start w:val="1"/>
      <w:numFmt w:val="none"/>
      <w:lvlRestart w:val="0"/>
      <w:pStyle w:val="Heading9-noTOC"/>
      <w:suff w:val="nothing"/>
      <w:lvlText w:val="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</w:abstractNum>
  <w:abstractNum w:abstractNumId="3" w15:restartNumberingAfterBreak="0">
    <w:nsid w:val="2639235C"/>
    <w:multiLevelType w:val="hybridMultilevel"/>
    <w:tmpl w:val="8B76B8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FE23BD"/>
    <w:multiLevelType w:val="hybridMultilevel"/>
    <w:tmpl w:val="9F4ED9A0"/>
    <w:lvl w:ilvl="0" w:tplc="64B03572">
      <w:start w:val="1"/>
      <w:numFmt w:val="decimal"/>
      <w:pStyle w:val="NumberedList"/>
      <w:lvlText w:val="%1."/>
      <w:lvlJc w:val="righ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BF70E1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B2012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2038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BA22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ACA0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1CF1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0814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7843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02767A"/>
    <w:multiLevelType w:val="multilevel"/>
    <w:tmpl w:val="6C58C920"/>
    <w:styleLink w:val="Num-Headings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/>
        <w:i w:val="0"/>
        <w:iCs w:val="0"/>
        <w:spacing w:val="1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907"/>
        </w:tabs>
        <w:ind w:left="907" w:hanging="907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994"/>
        </w:tabs>
        <w:ind w:left="994" w:hanging="994"/>
      </w:pPr>
      <w:rPr>
        <w:rFonts w:ascii="Arial" w:hAnsi="Arial" w:cs="Arial" w:hint="default"/>
        <w:b/>
        <w:bCs/>
        <w:i/>
        <w:i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166"/>
        </w:tabs>
        <w:ind w:left="1166" w:hanging="1166"/>
      </w:pPr>
      <w:rPr>
        <w:rFonts w:ascii="Arial" w:hAnsi="Arial" w:cs="Arial" w:hint="default"/>
        <w:b/>
        <w:bCs/>
        <w:i/>
        <w:iCs/>
        <w:sz w:val="24"/>
        <w:szCs w:val="24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1627"/>
        </w:tabs>
        <w:ind w:left="1627" w:hanging="1627"/>
      </w:pPr>
      <w:rPr>
        <w:rFonts w:ascii="Arial" w:hAnsi="Arial" w:cs="Arial" w:hint="default"/>
        <w:b w:val="0"/>
        <w:bCs w:val="0"/>
        <w:i/>
        <w:iCs/>
        <w:sz w:val="24"/>
        <w:szCs w:val="24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714"/>
        </w:tabs>
        <w:ind w:left="1714" w:hanging="1714"/>
      </w:pPr>
      <w:rPr>
        <w:rFonts w:ascii="Arial" w:hAnsi="Arial" w:cs="Arial" w:hint="default"/>
        <w:b w:val="0"/>
        <w:bCs w:val="0"/>
        <w:i/>
        <w:iCs/>
        <w:sz w:val="24"/>
        <w:szCs w:val="24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86"/>
        </w:tabs>
        <w:ind w:left="1886" w:hanging="1886"/>
      </w:pPr>
      <w:rPr>
        <w:rFonts w:ascii="Arial" w:hAnsi="Arial" w:cs="Arial" w:hint="default"/>
        <w:b/>
        <w:bCs/>
        <w:i w:val="0"/>
        <w:iCs w:val="0"/>
        <w:sz w:val="22"/>
        <w:szCs w:val="22"/>
        <w:u w:val="none"/>
      </w:rPr>
    </w:lvl>
  </w:abstractNum>
  <w:abstractNum w:abstractNumId="6" w15:restartNumberingAfterBreak="0">
    <w:nsid w:val="45E930AE"/>
    <w:multiLevelType w:val="singleLevel"/>
    <w:tmpl w:val="B014928E"/>
    <w:lvl w:ilvl="0">
      <w:start w:val="1"/>
      <w:numFmt w:val="bullet"/>
      <w:pStyle w:val="bullet1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7" w15:restartNumberingAfterBreak="0">
    <w:nsid w:val="47F6605A"/>
    <w:multiLevelType w:val="hybridMultilevel"/>
    <w:tmpl w:val="414EC182"/>
    <w:lvl w:ilvl="0" w:tplc="8A208CD8">
      <w:start w:val="1"/>
      <w:numFmt w:val="decimal"/>
      <w:pStyle w:val="TableNumberedList"/>
      <w:lvlText w:val="Table %1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90A80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B82C0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1E81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B8B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1225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DD4A9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9408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2412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CD0EFD"/>
    <w:multiLevelType w:val="hybridMultilevel"/>
    <w:tmpl w:val="5E22AA96"/>
    <w:lvl w:ilvl="0" w:tplc="0D585F02">
      <w:numFmt w:val="bullet"/>
      <w:lvlText w:val=""/>
      <w:lvlJc w:val="left"/>
      <w:pPr>
        <w:ind w:left="108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C8603AB"/>
    <w:multiLevelType w:val="multilevel"/>
    <w:tmpl w:val="A94437AA"/>
    <w:styleLink w:val="Headings"/>
    <w:lvl w:ilvl="0">
      <w:start w:val="1"/>
      <w:numFmt w:val="none"/>
      <w:pStyle w:val="Heading1"/>
      <w:suff w:val="nothing"/>
      <w:lvlText w:val="%1"/>
      <w:lvlJc w:val="left"/>
      <w:rPr>
        <w:rFonts w:ascii="Arial" w:hAnsi="Arial" w:cs="Times New Roman" w:hint="default"/>
        <w:b/>
        <w:i w:val="0"/>
        <w:sz w:val="32"/>
      </w:rPr>
    </w:lvl>
    <w:lvl w:ilvl="1">
      <w:start w:val="1"/>
      <w:numFmt w:val="none"/>
      <w:lvlRestart w:val="0"/>
      <w:pStyle w:val="Heading2"/>
      <w:suff w:val="nothing"/>
      <w:lvlText w:val="%2"/>
      <w:lvlJc w:val="left"/>
      <w:rPr>
        <w:rFonts w:ascii="Arial" w:hAnsi="Arial" w:cs="Times New Roman" w:hint="default"/>
        <w:b/>
        <w:i w:val="0"/>
        <w:spacing w:val="10"/>
        <w:sz w:val="28"/>
      </w:rPr>
    </w:lvl>
    <w:lvl w:ilvl="2">
      <w:start w:val="1"/>
      <w:numFmt w:val="none"/>
      <w:lvlRestart w:val="0"/>
      <w:pStyle w:val="Heading3"/>
      <w:suff w:val="nothing"/>
      <w:lvlText w:val="%3"/>
      <w:lvlJc w:val="left"/>
      <w:rPr>
        <w:rFonts w:ascii="Arial" w:hAnsi="Arial" w:cs="Times New Roman" w:hint="default"/>
        <w:b/>
        <w:i w:val="0"/>
        <w:sz w:val="24"/>
      </w:rPr>
    </w:lvl>
    <w:lvl w:ilvl="3">
      <w:start w:val="1"/>
      <w:numFmt w:val="none"/>
      <w:lvlRestart w:val="0"/>
      <w:pStyle w:val="Heading4"/>
      <w:suff w:val="nothing"/>
      <w:lvlText w:val=""/>
      <w:lvlJc w:val="left"/>
      <w:rPr>
        <w:rFonts w:ascii="Arial" w:hAnsi="Arial" w:cs="Times New Roman" w:hint="default"/>
        <w:b/>
        <w:bCs w:val="0"/>
        <w:i/>
        <w:iCs w:val="0"/>
        <w:sz w:val="24"/>
        <w:szCs w:val="24"/>
      </w:rPr>
    </w:lvl>
    <w:lvl w:ilvl="4">
      <w:start w:val="1"/>
      <w:numFmt w:val="none"/>
      <w:lvlRestart w:val="0"/>
      <w:pStyle w:val="Heading5"/>
      <w:suff w:val="nothing"/>
      <w:lvlText w:val=""/>
      <w:lvlJc w:val="left"/>
      <w:rPr>
        <w:rFonts w:ascii="Arial" w:hAnsi="Arial" w:cs="Times New Roman" w:hint="default"/>
        <w:b/>
        <w:i/>
        <w:sz w:val="24"/>
        <w:u w:val="single"/>
      </w:rPr>
    </w:lvl>
    <w:lvl w:ilvl="5">
      <w:start w:val="1"/>
      <w:numFmt w:val="none"/>
      <w:lvlRestart w:val="0"/>
      <w:pStyle w:val="Heading6"/>
      <w:suff w:val="nothing"/>
      <w:lvlText w:val=""/>
      <w:lvlJc w:val="left"/>
      <w:rPr>
        <w:rFonts w:ascii="Arial" w:hAnsi="Arial" w:cs="Times New Roman" w:hint="default"/>
        <w:b w:val="0"/>
        <w:i w:val="0"/>
        <w:sz w:val="24"/>
      </w:rPr>
    </w:lvl>
    <w:lvl w:ilvl="6">
      <w:start w:val="1"/>
      <w:numFmt w:val="none"/>
      <w:lvlRestart w:val="0"/>
      <w:pStyle w:val="Heading7"/>
      <w:suff w:val="nothing"/>
      <w:lvlText w:val=""/>
      <w:lvlJc w:val="left"/>
      <w:rPr>
        <w:rFonts w:ascii="Arial" w:hAnsi="Arial" w:cs="Times New Roman" w:hint="default"/>
        <w:b w:val="0"/>
        <w:i/>
        <w:sz w:val="24"/>
      </w:rPr>
    </w:lvl>
    <w:lvl w:ilvl="7">
      <w:start w:val="1"/>
      <w:numFmt w:val="none"/>
      <w:lvlRestart w:val="0"/>
      <w:pStyle w:val="Heading8"/>
      <w:suff w:val="nothing"/>
      <w:lvlText w:val=""/>
      <w:lvlJc w:val="left"/>
      <w:rPr>
        <w:rFonts w:ascii="Arial" w:hAnsi="Arial" w:cs="Times New Roman" w:hint="default"/>
        <w:b w:val="0"/>
        <w:i/>
        <w:sz w:val="24"/>
        <w:u w:val="single"/>
      </w:rPr>
    </w:lvl>
    <w:lvl w:ilvl="8">
      <w:start w:val="1"/>
      <w:numFmt w:val="none"/>
      <w:lvlRestart w:val="0"/>
      <w:pStyle w:val="Heading9"/>
      <w:suff w:val="nothing"/>
      <w:lvlText w:val=""/>
      <w:lvlJc w:val="left"/>
      <w:rPr>
        <w:rFonts w:ascii="Arial" w:hAnsi="Arial" w:cs="Times New Roman" w:hint="default"/>
        <w:b/>
        <w:i w:val="0"/>
        <w:sz w:val="22"/>
      </w:rPr>
    </w:lvl>
  </w:abstractNum>
  <w:abstractNum w:abstractNumId="10" w15:restartNumberingAfterBreak="0">
    <w:nsid w:val="4F2454D4"/>
    <w:multiLevelType w:val="multilevel"/>
    <w:tmpl w:val="C3CAB12A"/>
    <w:styleLink w:val="TableBullets"/>
    <w:lvl w:ilvl="0">
      <w:start w:val="1"/>
      <w:numFmt w:val="bullet"/>
      <w:pStyle w:val="TableBullet1"/>
      <w:lvlText w:val=""/>
      <w:lvlJc w:val="left"/>
      <w:pPr>
        <w:tabs>
          <w:tab w:val="num" w:pos="360"/>
        </w:tabs>
        <w:ind w:left="360" w:hanging="274"/>
      </w:pPr>
      <w:rPr>
        <w:rFonts w:ascii="Wingdings" w:hAnsi="Wingdings" w:hint="default"/>
        <w:b w:val="0"/>
        <w:i w:val="0"/>
        <w:sz w:val="18"/>
      </w:rPr>
    </w:lvl>
    <w:lvl w:ilvl="1">
      <w:start w:val="1"/>
      <w:numFmt w:val="none"/>
      <w:lvlRestart w:val="0"/>
      <w:pStyle w:val="TableBullet1indent"/>
      <w:suff w:val="nothing"/>
      <w:lvlText w:val="%2"/>
      <w:lvlJc w:val="left"/>
      <w:pPr>
        <w:ind w:left="360" w:firstLine="0"/>
      </w:pPr>
      <w:rPr>
        <w:rFonts w:ascii="Arial" w:hAnsi="Arial" w:hint="default"/>
        <w:b w:val="0"/>
        <w:i w:val="0"/>
        <w:spacing w:val="10"/>
        <w:sz w:val="22"/>
      </w:rPr>
    </w:lvl>
    <w:lvl w:ilvl="2">
      <w:start w:val="1"/>
      <w:numFmt w:val="bullet"/>
      <w:lvlRestart w:val="0"/>
      <w:pStyle w:val="TableBullet2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none"/>
      <w:lvlRestart w:val="0"/>
      <w:pStyle w:val="TableBullet2indent"/>
      <w:suff w:val="nothing"/>
      <w:lvlText w:val=""/>
      <w:lvlJc w:val="left"/>
      <w:pPr>
        <w:ind w:left="720" w:firstLine="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Restart w:val="0"/>
      <w:pStyle w:val="TableBullet3"/>
      <w:lvlText w:val="─"/>
      <w:lvlJc w:val="left"/>
      <w:pPr>
        <w:tabs>
          <w:tab w:val="num" w:pos="994"/>
        </w:tabs>
        <w:ind w:left="994" w:hanging="274"/>
      </w:pPr>
      <w:rPr>
        <w:rFonts w:ascii="Times New Roman" w:hAnsi="Times New Roman" w:hint="default"/>
        <w:b w:val="0"/>
        <w:i w:val="0"/>
        <w:sz w:val="18"/>
        <w:u w:val="none"/>
      </w:rPr>
    </w:lvl>
    <w:lvl w:ilvl="5">
      <w:start w:val="1"/>
      <w:numFmt w:val="none"/>
      <w:lvlRestart w:val="0"/>
      <w:pStyle w:val="TableBullet3indent"/>
      <w:suff w:val="nothing"/>
      <w:lvlText w:val=""/>
      <w:lvlJc w:val="left"/>
      <w:pPr>
        <w:ind w:left="994" w:firstLine="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bullet"/>
      <w:lvlRestart w:val="0"/>
      <w:pStyle w:val="TableBullet4"/>
      <w:lvlText w:val="»"/>
      <w:lvlJc w:val="left"/>
      <w:pPr>
        <w:tabs>
          <w:tab w:val="num" w:pos="1267"/>
        </w:tabs>
        <w:ind w:left="1267" w:hanging="273"/>
      </w:pPr>
      <w:rPr>
        <w:rFonts w:ascii="Times New Roman" w:hAnsi="Times New Roman" w:hint="default"/>
        <w:b w:val="0"/>
        <w:i w:val="0"/>
        <w:sz w:val="20"/>
      </w:rPr>
    </w:lvl>
    <w:lvl w:ilvl="7">
      <w:start w:val="1"/>
      <w:numFmt w:val="none"/>
      <w:lvlRestart w:val="0"/>
      <w:pStyle w:val="TableBullet4indent"/>
      <w:suff w:val="nothing"/>
      <w:lvlText w:val=""/>
      <w:lvlJc w:val="left"/>
      <w:pPr>
        <w:ind w:left="1267" w:firstLine="0"/>
      </w:pPr>
      <w:rPr>
        <w:rFonts w:ascii="Arial" w:hAnsi="Arial" w:hint="default"/>
        <w:b w:val="0"/>
        <w:i w:val="0"/>
        <w:sz w:val="22"/>
        <w:u w:val="none"/>
      </w:rPr>
    </w:lvl>
    <w:lvl w:ilvl="8">
      <w:start w:val="1"/>
      <w:numFmt w:val="bullet"/>
      <w:lvlRestart w:val="0"/>
      <w:pStyle w:val="TableBullet5"/>
      <w:lvlText w:val=""/>
      <w:lvlJc w:val="left"/>
      <w:pPr>
        <w:tabs>
          <w:tab w:val="num" w:pos="360"/>
        </w:tabs>
        <w:ind w:left="360" w:hanging="274"/>
      </w:pPr>
      <w:rPr>
        <w:rFonts w:ascii="Symbol" w:hAnsi="Symbol" w:hint="default"/>
        <w:b w:val="0"/>
        <w:i w:val="0"/>
        <w:sz w:val="22"/>
      </w:rPr>
    </w:lvl>
  </w:abstractNum>
  <w:abstractNum w:abstractNumId="11" w15:restartNumberingAfterBreak="0">
    <w:nsid w:val="529E3DBC"/>
    <w:multiLevelType w:val="multilevel"/>
    <w:tmpl w:val="BBC87BFC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2" w15:restartNumberingAfterBreak="0">
    <w:nsid w:val="60086553"/>
    <w:multiLevelType w:val="hybridMultilevel"/>
    <w:tmpl w:val="9FEEE87C"/>
    <w:lvl w:ilvl="0" w:tplc="2620F9D2"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AC3F13"/>
    <w:multiLevelType w:val="hybridMultilevel"/>
    <w:tmpl w:val="6EFC3428"/>
    <w:lvl w:ilvl="0" w:tplc="361ACBAE"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C003EA"/>
    <w:multiLevelType w:val="multilevel"/>
    <w:tmpl w:val="59660C78"/>
    <w:styleLink w:val="Bullets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0"/>
      </w:rPr>
    </w:lvl>
    <w:lvl w:ilvl="1">
      <w:start w:val="1"/>
      <w:numFmt w:val="none"/>
      <w:lvlRestart w:val="0"/>
      <w:suff w:val="nothing"/>
      <w:lvlText w:val=""/>
      <w:lvlJc w:val="left"/>
      <w:pPr>
        <w:ind w:left="720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bullet"/>
      <w:lvlRestart w:val="0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080"/>
      </w:pPr>
      <w:rPr>
        <w:rFonts w:cs="Times New Roman" w:hint="default"/>
      </w:rPr>
    </w:lvl>
    <w:lvl w:ilvl="4">
      <w:start w:val="1"/>
      <w:numFmt w:val="bullet"/>
      <w:lvlRestart w:val="0"/>
      <w:lvlText w:val="─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sz w:val="24"/>
      </w:rPr>
    </w:lvl>
    <w:lvl w:ilvl="5">
      <w:start w:val="1"/>
      <w:numFmt w:val="none"/>
      <w:lvlRestart w:val="0"/>
      <w:suff w:val="nothing"/>
      <w:lvlText w:val=""/>
      <w:lvlJc w:val="left"/>
      <w:pPr>
        <w:ind w:left="1440"/>
      </w:pPr>
      <w:rPr>
        <w:rFonts w:cs="Times New Roman" w:hint="default"/>
      </w:rPr>
    </w:lvl>
    <w:lvl w:ilvl="6">
      <w:start w:val="1"/>
      <w:numFmt w:val="bullet"/>
      <w:lvlRestart w:val="0"/>
      <w:lvlText w:val="»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sz w:val="28"/>
      </w:rPr>
    </w:lvl>
    <w:lvl w:ilvl="7">
      <w:start w:val="1"/>
      <w:numFmt w:val="none"/>
      <w:lvlRestart w:val="0"/>
      <w:suff w:val="nothing"/>
      <w:lvlText w:val=""/>
      <w:lvlJc w:val="left"/>
      <w:pPr>
        <w:ind w:left="1800"/>
      </w:pPr>
      <w:rPr>
        <w:rFonts w:cs="Times New Roman" w:hint="default"/>
        <w:sz w:val="28"/>
      </w:rPr>
    </w:lvl>
    <w:lvl w:ilvl="8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</w:abstractNum>
  <w:abstractNum w:abstractNumId="15" w15:restartNumberingAfterBreak="0">
    <w:nsid w:val="769928E0"/>
    <w:multiLevelType w:val="hybridMultilevel"/>
    <w:tmpl w:val="4A7E34F6"/>
    <w:lvl w:ilvl="0" w:tplc="5BB49564">
      <w:start w:val="1"/>
      <w:numFmt w:val="bullet"/>
      <w:pStyle w:val="List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E47B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9A5F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B4C8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E21D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56458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B8EE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260B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55494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5376B4"/>
    <w:multiLevelType w:val="hybridMultilevel"/>
    <w:tmpl w:val="1DE8D410"/>
    <w:lvl w:ilvl="0" w:tplc="527AA1B8">
      <w:start w:val="1"/>
      <w:numFmt w:val="upperLetter"/>
      <w:lvlText w:val="%1."/>
      <w:lvlJc w:val="left"/>
      <w:pPr>
        <w:ind w:left="1440" w:hanging="360"/>
      </w:pPr>
    </w:lvl>
    <w:lvl w:ilvl="1" w:tplc="B9848A3E">
      <w:start w:val="1"/>
      <w:numFmt w:val="lowerLetter"/>
      <w:lvlText w:val="%2."/>
      <w:lvlJc w:val="left"/>
      <w:pPr>
        <w:ind w:left="2160" w:hanging="360"/>
      </w:pPr>
    </w:lvl>
    <w:lvl w:ilvl="2" w:tplc="E5F69070" w:tentative="1">
      <w:start w:val="1"/>
      <w:numFmt w:val="lowerRoman"/>
      <w:lvlText w:val="%3."/>
      <w:lvlJc w:val="right"/>
      <w:pPr>
        <w:ind w:left="2880" w:hanging="180"/>
      </w:pPr>
    </w:lvl>
    <w:lvl w:ilvl="3" w:tplc="A8F2BC0C" w:tentative="1">
      <w:start w:val="1"/>
      <w:numFmt w:val="decimal"/>
      <w:lvlText w:val="%4."/>
      <w:lvlJc w:val="left"/>
      <w:pPr>
        <w:ind w:left="3600" w:hanging="360"/>
      </w:pPr>
    </w:lvl>
    <w:lvl w:ilvl="4" w:tplc="C70220E6" w:tentative="1">
      <w:start w:val="1"/>
      <w:numFmt w:val="lowerLetter"/>
      <w:lvlText w:val="%5."/>
      <w:lvlJc w:val="left"/>
      <w:pPr>
        <w:ind w:left="4320" w:hanging="360"/>
      </w:pPr>
    </w:lvl>
    <w:lvl w:ilvl="5" w:tplc="7E7A74DC" w:tentative="1">
      <w:start w:val="1"/>
      <w:numFmt w:val="lowerRoman"/>
      <w:lvlText w:val="%6."/>
      <w:lvlJc w:val="right"/>
      <w:pPr>
        <w:ind w:left="5040" w:hanging="180"/>
      </w:pPr>
    </w:lvl>
    <w:lvl w:ilvl="6" w:tplc="7A9061D4" w:tentative="1">
      <w:start w:val="1"/>
      <w:numFmt w:val="decimal"/>
      <w:lvlText w:val="%7."/>
      <w:lvlJc w:val="left"/>
      <w:pPr>
        <w:ind w:left="5760" w:hanging="360"/>
      </w:pPr>
    </w:lvl>
    <w:lvl w:ilvl="7" w:tplc="A0927DB2" w:tentative="1">
      <w:start w:val="1"/>
      <w:numFmt w:val="lowerLetter"/>
      <w:lvlText w:val="%8."/>
      <w:lvlJc w:val="left"/>
      <w:pPr>
        <w:ind w:left="6480" w:hanging="360"/>
      </w:pPr>
    </w:lvl>
    <w:lvl w:ilvl="8" w:tplc="82DEF0EE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93795117">
    <w:abstractNumId w:val="9"/>
  </w:num>
  <w:num w:numId="2" w16cid:durableId="2119177833">
    <w:abstractNumId w:val="5"/>
  </w:num>
  <w:num w:numId="3" w16cid:durableId="291523853">
    <w:abstractNumId w:val="15"/>
  </w:num>
  <w:num w:numId="4" w16cid:durableId="548879164">
    <w:abstractNumId w:val="6"/>
  </w:num>
  <w:num w:numId="5" w16cid:durableId="901448266">
    <w:abstractNumId w:val="14"/>
  </w:num>
  <w:num w:numId="6" w16cid:durableId="1777479605">
    <w:abstractNumId w:val="2"/>
  </w:num>
  <w:num w:numId="7" w16cid:durableId="434444180">
    <w:abstractNumId w:val="0"/>
  </w:num>
  <w:num w:numId="8" w16cid:durableId="510872544">
    <w:abstractNumId w:val="7"/>
  </w:num>
  <w:num w:numId="9" w16cid:durableId="1308391480">
    <w:abstractNumId w:val="10"/>
  </w:num>
  <w:num w:numId="10" w16cid:durableId="62796731">
    <w:abstractNumId w:val="4"/>
  </w:num>
  <w:num w:numId="11" w16cid:durableId="1872064319">
    <w:abstractNumId w:val="1"/>
  </w:num>
  <w:num w:numId="12" w16cid:durableId="400062944">
    <w:abstractNumId w:val="16"/>
  </w:num>
  <w:num w:numId="13" w16cid:durableId="2005430834">
    <w:abstractNumId w:val="3"/>
  </w:num>
  <w:num w:numId="14" w16cid:durableId="1494684560">
    <w:abstractNumId w:val="11"/>
  </w:num>
  <w:num w:numId="15" w16cid:durableId="825970759">
    <w:abstractNumId w:val="13"/>
  </w:num>
  <w:num w:numId="16" w16cid:durableId="2065835861">
    <w:abstractNumId w:val="12"/>
  </w:num>
  <w:num w:numId="17" w16cid:durableId="1337145679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433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02"/>
    <w:rsid w:val="00004822"/>
    <w:rsid w:val="000279D5"/>
    <w:rsid w:val="00030956"/>
    <w:rsid w:val="00037EE2"/>
    <w:rsid w:val="00042E6F"/>
    <w:rsid w:val="00051E62"/>
    <w:rsid w:val="00057453"/>
    <w:rsid w:val="00064571"/>
    <w:rsid w:val="00067C0F"/>
    <w:rsid w:val="00070492"/>
    <w:rsid w:val="00070ECB"/>
    <w:rsid w:val="000726D1"/>
    <w:rsid w:val="00074589"/>
    <w:rsid w:val="000761BE"/>
    <w:rsid w:val="00077D96"/>
    <w:rsid w:val="000841EF"/>
    <w:rsid w:val="00087EEC"/>
    <w:rsid w:val="00090181"/>
    <w:rsid w:val="00095E18"/>
    <w:rsid w:val="00096310"/>
    <w:rsid w:val="00097C4C"/>
    <w:rsid w:val="000A0952"/>
    <w:rsid w:val="000A2D6B"/>
    <w:rsid w:val="000A45EC"/>
    <w:rsid w:val="000A5853"/>
    <w:rsid w:val="000B1A50"/>
    <w:rsid w:val="000B2BB8"/>
    <w:rsid w:val="000C5F7F"/>
    <w:rsid w:val="000E38B4"/>
    <w:rsid w:val="000E531C"/>
    <w:rsid w:val="000F6444"/>
    <w:rsid w:val="00100644"/>
    <w:rsid w:val="00107321"/>
    <w:rsid w:val="001076BA"/>
    <w:rsid w:val="0010783B"/>
    <w:rsid w:val="00125DE8"/>
    <w:rsid w:val="00133008"/>
    <w:rsid w:val="001407B3"/>
    <w:rsid w:val="0014083B"/>
    <w:rsid w:val="001527E6"/>
    <w:rsid w:val="00163A5C"/>
    <w:rsid w:val="001658EE"/>
    <w:rsid w:val="0016773D"/>
    <w:rsid w:val="00176EA2"/>
    <w:rsid w:val="0018162D"/>
    <w:rsid w:val="00183B72"/>
    <w:rsid w:val="00186D94"/>
    <w:rsid w:val="00193693"/>
    <w:rsid w:val="001964BB"/>
    <w:rsid w:val="0019768F"/>
    <w:rsid w:val="001A108E"/>
    <w:rsid w:val="001A29A1"/>
    <w:rsid w:val="001A31C1"/>
    <w:rsid w:val="001A710C"/>
    <w:rsid w:val="001C56EA"/>
    <w:rsid w:val="001C634B"/>
    <w:rsid w:val="001C6604"/>
    <w:rsid w:val="001C7722"/>
    <w:rsid w:val="001C7872"/>
    <w:rsid w:val="001C7ADA"/>
    <w:rsid w:val="001E0839"/>
    <w:rsid w:val="001E0F8B"/>
    <w:rsid w:val="001E2956"/>
    <w:rsid w:val="001F6E1A"/>
    <w:rsid w:val="002041CE"/>
    <w:rsid w:val="00204B33"/>
    <w:rsid w:val="00207D3D"/>
    <w:rsid w:val="00215C30"/>
    <w:rsid w:val="0021762F"/>
    <w:rsid w:val="00220207"/>
    <w:rsid w:val="002252AA"/>
    <w:rsid w:val="002254EE"/>
    <w:rsid w:val="00226634"/>
    <w:rsid w:val="00226B57"/>
    <w:rsid w:val="002315C3"/>
    <w:rsid w:val="002403DD"/>
    <w:rsid w:val="00241B8F"/>
    <w:rsid w:val="00244C7A"/>
    <w:rsid w:val="0025073D"/>
    <w:rsid w:val="0025470A"/>
    <w:rsid w:val="00260EED"/>
    <w:rsid w:val="002619B9"/>
    <w:rsid w:val="00262027"/>
    <w:rsid w:val="00264B50"/>
    <w:rsid w:val="00266781"/>
    <w:rsid w:val="00274958"/>
    <w:rsid w:val="00274D8A"/>
    <w:rsid w:val="002815EC"/>
    <w:rsid w:val="00283B0A"/>
    <w:rsid w:val="002A5CAA"/>
    <w:rsid w:val="002B0192"/>
    <w:rsid w:val="002B0229"/>
    <w:rsid w:val="002B19FE"/>
    <w:rsid w:val="002B5B7C"/>
    <w:rsid w:val="002C1630"/>
    <w:rsid w:val="002C39D4"/>
    <w:rsid w:val="002D0D2F"/>
    <w:rsid w:val="002D364C"/>
    <w:rsid w:val="002E25BE"/>
    <w:rsid w:val="002F75FA"/>
    <w:rsid w:val="00301AFA"/>
    <w:rsid w:val="00302238"/>
    <w:rsid w:val="00306A0F"/>
    <w:rsid w:val="00310034"/>
    <w:rsid w:val="00321897"/>
    <w:rsid w:val="0032268A"/>
    <w:rsid w:val="0032306B"/>
    <w:rsid w:val="00327787"/>
    <w:rsid w:val="00327ECB"/>
    <w:rsid w:val="00335FF5"/>
    <w:rsid w:val="00336733"/>
    <w:rsid w:val="00343662"/>
    <w:rsid w:val="00354925"/>
    <w:rsid w:val="00355F63"/>
    <w:rsid w:val="003648D3"/>
    <w:rsid w:val="003759AB"/>
    <w:rsid w:val="003776CC"/>
    <w:rsid w:val="00380AA8"/>
    <w:rsid w:val="0038764A"/>
    <w:rsid w:val="00390195"/>
    <w:rsid w:val="00396099"/>
    <w:rsid w:val="003A11F1"/>
    <w:rsid w:val="003A1A02"/>
    <w:rsid w:val="003A3A49"/>
    <w:rsid w:val="003A7C48"/>
    <w:rsid w:val="003B11B4"/>
    <w:rsid w:val="003B2763"/>
    <w:rsid w:val="003B4E76"/>
    <w:rsid w:val="003B6CFA"/>
    <w:rsid w:val="003C27E9"/>
    <w:rsid w:val="00407BC2"/>
    <w:rsid w:val="004127BF"/>
    <w:rsid w:val="00413530"/>
    <w:rsid w:val="00413E64"/>
    <w:rsid w:val="004201E9"/>
    <w:rsid w:val="00420B03"/>
    <w:rsid w:val="00422248"/>
    <w:rsid w:val="00423BF0"/>
    <w:rsid w:val="004309BC"/>
    <w:rsid w:val="004331F0"/>
    <w:rsid w:val="0045187C"/>
    <w:rsid w:val="00457331"/>
    <w:rsid w:val="0046279F"/>
    <w:rsid w:val="004635C9"/>
    <w:rsid w:val="00463F5E"/>
    <w:rsid w:val="00467309"/>
    <w:rsid w:val="004740B9"/>
    <w:rsid w:val="00475988"/>
    <w:rsid w:val="004800AE"/>
    <w:rsid w:val="004A0DBC"/>
    <w:rsid w:val="004A1C8D"/>
    <w:rsid w:val="004B72DA"/>
    <w:rsid w:val="004B75FE"/>
    <w:rsid w:val="004D0CBE"/>
    <w:rsid w:val="004D2072"/>
    <w:rsid w:val="004D2365"/>
    <w:rsid w:val="004D2CA8"/>
    <w:rsid w:val="004D35D4"/>
    <w:rsid w:val="004D7E69"/>
    <w:rsid w:val="004E060D"/>
    <w:rsid w:val="004E2D62"/>
    <w:rsid w:val="004E6F84"/>
    <w:rsid w:val="004F4051"/>
    <w:rsid w:val="00502441"/>
    <w:rsid w:val="00505EC8"/>
    <w:rsid w:val="0050689B"/>
    <w:rsid w:val="0051056D"/>
    <w:rsid w:val="0051116D"/>
    <w:rsid w:val="00520BAF"/>
    <w:rsid w:val="0052246B"/>
    <w:rsid w:val="00535993"/>
    <w:rsid w:val="005362E9"/>
    <w:rsid w:val="005404D0"/>
    <w:rsid w:val="005424A8"/>
    <w:rsid w:val="00556911"/>
    <w:rsid w:val="00561A34"/>
    <w:rsid w:val="00561C2B"/>
    <w:rsid w:val="00561E94"/>
    <w:rsid w:val="00572E84"/>
    <w:rsid w:val="00576E9E"/>
    <w:rsid w:val="00582D67"/>
    <w:rsid w:val="00595D1F"/>
    <w:rsid w:val="005977F2"/>
    <w:rsid w:val="005A156E"/>
    <w:rsid w:val="005A2E08"/>
    <w:rsid w:val="005A3209"/>
    <w:rsid w:val="005A4200"/>
    <w:rsid w:val="005A4ED9"/>
    <w:rsid w:val="005B311E"/>
    <w:rsid w:val="005B5D7D"/>
    <w:rsid w:val="005B69DE"/>
    <w:rsid w:val="005C515A"/>
    <w:rsid w:val="005C6F82"/>
    <w:rsid w:val="005D0271"/>
    <w:rsid w:val="005D07B7"/>
    <w:rsid w:val="005D27CD"/>
    <w:rsid w:val="005D2C7F"/>
    <w:rsid w:val="005D3EC6"/>
    <w:rsid w:val="005E23E0"/>
    <w:rsid w:val="005E2788"/>
    <w:rsid w:val="005E6871"/>
    <w:rsid w:val="005F2EA6"/>
    <w:rsid w:val="005F3187"/>
    <w:rsid w:val="0060245C"/>
    <w:rsid w:val="00604EEF"/>
    <w:rsid w:val="00604F48"/>
    <w:rsid w:val="00606482"/>
    <w:rsid w:val="00612D40"/>
    <w:rsid w:val="0061401D"/>
    <w:rsid w:val="00622DBC"/>
    <w:rsid w:val="00631C73"/>
    <w:rsid w:val="00633995"/>
    <w:rsid w:val="00636C46"/>
    <w:rsid w:val="006370B4"/>
    <w:rsid w:val="00637720"/>
    <w:rsid w:val="00643C92"/>
    <w:rsid w:val="0064628B"/>
    <w:rsid w:val="00646BAE"/>
    <w:rsid w:val="00660053"/>
    <w:rsid w:val="00665C29"/>
    <w:rsid w:val="006662DB"/>
    <w:rsid w:val="00667307"/>
    <w:rsid w:val="006677D4"/>
    <w:rsid w:val="00672D37"/>
    <w:rsid w:val="00674E5F"/>
    <w:rsid w:val="00676759"/>
    <w:rsid w:val="00680BB6"/>
    <w:rsid w:val="0069105F"/>
    <w:rsid w:val="00692E7C"/>
    <w:rsid w:val="006968F0"/>
    <w:rsid w:val="006A222F"/>
    <w:rsid w:val="006A38F9"/>
    <w:rsid w:val="006A402C"/>
    <w:rsid w:val="006C1DA0"/>
    <w:rsid w:val="006C740C"/>
    <w:rsid w:val="006D76D6"/>
    <w:rsid w:val="006E14D3"/>
    <w:rsid w:val="00705678"/>
    <w:rsid w:val="00711327"/>
    <w:rsid w:val="00711409"/>
    <w:rsid w:val="00711E3B"/>
    <w:rsid w:val="00712433"/>
    <w:rsid w:val="00715A1B"/>
    <w:rsid w:val="007243C7"/>
    <w:rsid w:val="007346CE"/>
    <w:rsid w:val="007355EF"/>
    <w:rsid w:val="00741C34"/>
    <w:rsid w:val="007475A5"/>
    <w:rsid w:val="00750576"/>
    <w:rsid w:val="007511FF"/>
    <w:rsid w:val="007514CD"/>
    <w:rsid w:val="007617D5"/>
    <w:rsid w:val="00767B3F"/>
    <w:rsid w:val="00776C2E"/>
    <w:rsid w:val="00781A2D"/>
    <w:rsid w:val="00791AD3"/>
    <w:rsid w:val="007B09F8"/>
    <w:rsid w:val="007B2928"/>
    <w:rsid w:val="007B4955"/>
    <w:rsid w:val="007C42BA"/>
    <w:rsid w:val="007C63C4"/>
    <w:rsid w:val="007D0E43"/>
    <w:rsid w:val="007D7B0B"/>
    <w:rsid w:val="007E5438"/>
    <w:rsid w:val="007E695C"/>
    <w:rsid w:val="007E79C9"/>
    <w:rsid w:val="007F2EB8"/>
    <w:rsid w:val="007F30EB"/>
    <w:rsid w:val="007F72C8"/>
    <w:rsid w:val="007F77CA"/>
    <w:rsid w:val="0080312C"/>
    <w:rsid w:val="00810BE3"/>
    <w:rsid w:val="00811030"/>
    <w:rsid w:val="0081286F"/>
    <w:rsid w:val="008156E5"/>
    <w:rsid w:val="00831D98"/>
    <w:rsid w:val="008353E3"/>
    <w:rsid w:val="008371AE"/>
    <w:rsid w:val="008479A1"/>
    <w:rsid w:val="00851DD5"/>
    <w:rsid w:val="008569D7"/>
    <w:rsid w:val="00860A2E"/>
    <w:rsid w:val="0086207A"/>
    <w:rsid w:val="00864F06"/>
    <w:rsid w:val="008678A4"/>
    <w:rsid w:val="008713B1"/>
    <w:rsid w:val="008823FD"/>
    <w:rsid w:val="00887492"/>
    <w:rsid w:val="00891B71"/>
    <w:rsid w:val="0089410F"/>
    <w:rsid w:val="00894EFD"/>
    <w:rsid w:val="00897DF2"/>
    <w:rsid w:val="008A032D"/>
    <w:rsid w:val="008A2200"/>
    <w:rsid w:val="008A31C1"/>
    <w:rsid w:val="008A5C46"/>
    <w:rsid w:val="008B530A"/>
    <w:rsid w:val="008B6579"/>
    <w:rsid w:val="008C1245"/>
    <w:rsid w:val="008C2D7D"/>
    <w:rsid w:val="008C303A"/>
    <w:rsid w:val="008D222B"/>
    <w:rsid w:val="008D3E26"/>
    <w:rsid w:val="008D6145"/>
    <w:rsid w:val="008E5902"/>
    <w:rsid w:val="0090346E"/>
    <w:rsid w:val="00904956"/>
    <w:rsid w:val="00907C50"/>
    <w:rsid w:val="00911830"/>
    <w:rsid w:val="0091782C"/>
    <w:rsid w:val="0092217D"/>
    <w:rsid w:val="00922FD1"/>
    <w:rsid w:val="00923F90"/>
    <w:rsid w:val="00924D1D"/>
    <w:rsid w:val="00932AED"/>
    <w:rsid w:val="009358EB"/>
    <w:rsid w:val="00941564"/>
    <w:rsid w:val="00943269"/>
    <w:rsid w:val="009441FC"/>
    <w:rsid w:val="00945039"/>
    <w:rsid w:val="0095619D"/>
    <w:rsid w:val="00960572"/>
    <w:rsid w:val="00960B22"/>
    <w:rsid w:val="0096173A"/>
    <w:rsid w:val="00970A0D"/>
    <w:rsid w:val="009743EA"/>
    <w:rsid w:val="009745BE"/>
    <w:rsid w:val="00977D2A"/>
    <w:rsid w:val="00987462"/>
    <w:rsid w:val="00990C99"/>
    <w:rsid w:val="0099553C"/>
    <w:rsid w:val="009A3489"/>
    <w:rsid w:val="009B0420"/>
    <w:rsid w:val="009B1E98"/>
    <w:rsid w:val="009C2976"/>
    <w:rsid w:val="009D2F78"/>
    <w:rsid w:val="009D333F"/>
    <w:rsid w:val="009D5A9D"/>
    <w:rsid w:val="009E450F"/>
    <w:rsid w:val="009E5EE8"/>
    <w:rsid w:val="009F3643"/>
    <w:rsid w:val="009F6883"/>
    <w:rsid w:val="009F72F6"/>
    <w:rsid w:val="00A0047F"/>
    <w:rsid w:val="00A006D2"/>
    <w:rsid w:val="00A17BB9"/>
    <w:rsid w:val="00A20182"/>
    <w:rsid w:val="00A3329C"/>
    <w:rsid w:val="00A37292"/>
    <w:rsid w:val="00A4272F"/>
    <w:rsid w:val="00A44080"/>
    <w:rsid w:val="00A44FFF"/>
    <w:rsid w:val="00A46BE1"/>
    <w:rsid w:val="00A477DF"/>
    <w:rsid w:val="00A50AE3"/>
    <w:rsid w:val="00A53FD7"/>
    <w:rsid w:val="00A54CCB"/>
    <w:rsid w:val="00A57DC8"/>
    <w:rsid w:val="00A65AE6"/>
    <w:rsid w:val="00A65D59"/>
    <w:rsid w:val="00A6638D"/>
    <w:rsid w:val="00A77B04"/>
    <w:rsid w:val="00A816BB"/>
    <w:rsid w:val="00AA0332"/>
    <w:rsid w:val="00AA27D9"/>
    <w:rsid w:val="00AA3071"/>
    <w:rsid w:val="00AA34BD"/>
    <w:rsid w:val="00AA4C28"/>
    <w:rsid w:val="00AA5775"/>
    <w:rsid w:val="00AA5CF3"/>
    <w:rsid w:val="00AB1C5D"/>
    <w:rsid w:val="00AB2464"/>
    <w:rsid w:val="00AB34E4"/>
    <w:rsid w:val="00AB3B2D"/>
    <w:rsid w:val="00AB6843"/>
    <w:rsid w:val="00AB7A56"/>
    <w:rsid w:val="00AC0D86"/>
    <w:rsid w:val="00AC124C"/>
    <w:rsid w:val="00AC14DC"/>
    <w:rsid w:val="00AC3253"/>
    <w:rsid w:val="00AC41F2"/>
    <w:rsid w:val="00AC7BA7"/>
    <w:rsid w:val="00AE1E13"/>
    <w:rsid w:val="00AE4F79"/>
    <w:rsid w:val="00AE7B3F"/>
    <w:rsid w:val="00AF4E5C"/>
    <w:rsid w:val="00AF5E99"/>
    <w:rsid w:val="00AF60D8"/>
    <w:rsid w:val="00B010B4"/>
    <w:rsid w:val="00B03E96"/>
    <w:rsid w:val="00B112A6"/>
    <w:rsid w:val="00B203D9"/>
    <w:rsid w:val="00B21AEF"/>
    <w:rsid w:val="00B31EA6"/>
    <w:rsid w:val="00B33E2B"/>
    <w:rsid w:val="00B42DFC"/>
    <w:rsid w:val="00B46CD5"/>
    <w:rsid w:val="00B51D74"/>
    <w:rsid w:val="00B561EB"/>
    <w:rsid w:val="00B57E05"/>
    <w:rsid w:val="00B6219C"/>
    <w:rsid w:val="00B649EC"/>
    <w:rsid w:val="00B67458"/>
    <w:rsid w:val="00B725A6"/>
    <w:rsid w:val="00B74629"/>
    <w:rsid w:val="00B7642B"/>
    <w:rsid w:val="00B80FE3"/>
    <w:rsid w:val="00B81351"/>
    <w:rsid w:val="00B8244E"/>
    <w:rsid w:val="00B83726"/>
    <w:rsid w:val="00B93E05"/>
    <w:rsid w:val="00BA6A86"/>
    <w:rsid w:val="00BA710E"/>
    <w:rsid w:val="00BB34F2"/>
    <w:rsid w:val="00BB3855"/>
    <w:rsid w:val="00BB50B5"/>
    <w:rsid w:val="00BB6F29"/>
    <w:rsid w:val="00BB718C"/>
    <w:rsid w:val="00BC6222"/>
    <w:rsid w:val="00BD0B9F"/>
    <w:rsid w:val="00BD41ED"/>
    <w:rsid w:val="00BD61D2"/>
    <w:rsid w:val="00BE0DEC"/>
    <w:rsid w:val="00BE3140"/>
    <w:rsid w:val="00BF35CF"/>
    <w:rsid w:val="00BF5F37"/>
    <w:rsid w:val="00BF7169"/>
    <w:rsid w:val="00C041E0"/>
    <w:rsid w:val="00C13178"/>
    <w:rsid w:val="00C14F12"/>
    <w:rsid w:val="00C16966"/>
    <w:rsid w:val="00C224E0"/>
    <w:rsid w:val="00C24772"/>
    <w:rsid w:val="00C249CF"/>
    <w:rsid w:val="00C2716E"/>
    <w:rsid w:val="00C3515B"/>
    <w:rsid w:val="00C5165D"/>
    <w:rsid w:val="00C563AF"/>
    <w:rsid w:val="00C6235B"/>
    <w:rsid w:val="00C62DBC"/>
    <w:rsid w:val="00C71A5E"/>
    <w:rsid w:val="00C7217C"/>
    <w:rsid w:val="00C7350D"/>
    <w:rsid w:val="00C742E7"/>
    <w:rsid w:val="00C7458B"/>
    <w:rsid w:val="00C77774"/>
    <w:rsid w:val="00C83B91"/>
    <w:rsid w:val="00C86B65"/>
    <w:rsid w:val="00C96D9A"/>
    <w:rsid w:val="00CA1B98"/>
    <w:rsid w:val="00CA662E"/>
    <w:rsid w:val="00CC25AB"/>
    <w:rsid w:val="00CC3702"/>
    <w:rsid w:val="00CC40BC"/>
    <w:rsid w:val="00CC6F21"/>
    <w:rsid w:val="00CC71C9"/>
    <w:rsid w:val="00CD0DB9"/>
    <w:rsid w:val="00CD21DC"/>
    <w:rsid w:val="00CD2B6D"/>
    <w:rsid w:val="00CD49C4"/>
    <w:rsid w:val="00CD4D37"/>
    <w:rsid w:val="00CD72DB"/>
    <w:rsid w:val="00CE1A71"/>
    <w:rsid w:val="00CE319E"/>
    <w:rsid w:val="00CE3E89"/>
    <w:rsid w:val="00CF0561"/>
    <w:rsid w:val="00CF6475"/>
    <w:rsid w:val="00CF65D4"/>
    <w:rsid w:val="00CF72AE"/>
    <w:rsid w:val="00D06DDD"/>
    <w:rsid w:val="00D114D9"/>
    <w:rsid w:val="00D15E15"/>
    <w:rsid w:val="00D24F82"/>
    <w:rsid w:val="00D31B1F"/>
    <w:rsid w:val="00D3590F"/>
    <w:rsid w:val="00D51141"/>
    <w:rsid w:val="00D527BE"/>
    <w:rsid w:val="00D53495"/>
    <w:rsid w:val="00D537AC"/>
    <w:rsid w:val="00D6205F"/>
    <w:rsid w:val="00D650E6"/>
    <w:rsid w:val="00D65785"/>
    <w:rsid w:val="00D723A7"/>
    <w:rsid w:val="00D76B92"/>
    <w:rsid w:val="00D81D3C"/>
    <w:rsid w:val="00D84C47"/>
    <w:rsid w:val="00D86826"/>
    <w:rsid w:val="00D91A42"/>
    <w:rsid w:val="00D93088"/>
    <w:rsid w:val="00D9321B"/>
    <w:rsid w:val="00DB1CE9"/>
    <w:rsid w:val="00DB1F84"/>
    <w:rsid w:val="00DB2814"/>
    <w:rsid w:val="00DB3C1A"/>
    <w:rsid w:val="00DB4076"/>
    <w:rsid w:val="00DB7E04"/>
    <w:rsid w:val="00DC5493"/>
    <w:rsid w:val="00DC64C2"/>
    <w:rsid w:val="00DC6F99"/>
    <w:rsid w:val="00DD33E6"/>
    <w:rsid w:val="00DD415B"/>
    <w:rsid w:val="00DE0840"/>
    <w:rsid w:val="00DE4B75"/>
    <w:rsid w:val="00DF281A"/>
    <w:rsid w:val="00DF4B92"/>
    <w:rsid w:val="00DF59FC"/>
    <w:rsid w:val="00E01123"/>
    <w:rsid w:val="00E1185C"/>
    <w:rsid w:val="00E13D4F"/>
    <w:rsid w:val="00E22384"/>
    <w:rsid w:val="00E24E3B"/>
    <w:rsid w:val="00E2661C"/>
    <w:rsid w:val="00E325D9"/>
    <w:rsid w:val="00E33824"/>
    <w:rsid w:val="00E433EB"/>
    <w:rsid w:val="00E437C1"/>
    <w:rsid w:val="00E45992"/>
    <w:rsid w:val="00E5429C"/>
    <w:rsid w:val="00E6173A"/>
    <w:rsid w:val="00E65C0A"/>
    <w:rsid w:val="00E6703A"/>
    <w:rsid w:val="00E73081"/>
    <w:rsid w:val="00E745CD"/>
    <w:rsid w:val="00E748E8"/>
    <w:rsid w:val="00E7763F"/>
    <w:rsid w:val="00E820BD"/>
    <w:rsid w:val="00E82237"/>
    <w:rsid w:val="00E834C9"/>
    <w:rsid w:val="00E8721E"/>
    <w:rsid w:val="00E9187A"/>
    <w:rsid w:val="00E9704C"/>
    <w:rsid w:val="00EA50A4"/>
    <w:rsid w:val="00EA7C33"/>
    <w:rsid w:val="00EB0CAA"/>
    <w:rsid w:val="00EB0F70"/>
    <w:rsid w:val="00EB7A71"/>
    <w:rsid w:val="00EC0C02"/>
    <w:rsid w:val="00EC0ED2"/>
    <w:rsid w:val="00EC0FB9"/>
    <w:rsid w:val="00EC23AA"/>
    <w:rsid w:val="00EC5460"/>
    <w:rsid w:val="00ED2BEF"/>
    <w:rsid w:val="00EE590F"/>
    <w:rsid w:val="00EE5ABE"/>
    <w:rsid w:val="00EF46C3"/>
    <w:rsid w:val="00EF5060"/>
    <w:rsid w:val="00F01890"/>
    <w:rsid w:val="00F027EC"/>
    <w:rsid w:val="00F04030"/>
    <w:rsid w:val="00F04C64"/>
    <w:rsid w:val="00F06806"/>
    <w:rsid w:val="00F06F20"/>
    <w:rsid w:val="00F132F0"/>
    <w:rsid w:val="00F23933"/>
    <w:rsid w:val="00F318F6"/>
    <w:rsid w:val="00F412EF"/>
    <w:rsid w:val="00F4549A"/>
    <w:rsid w:val="00F45E27"/>
    <w:rsid w:val="00F47AA9"/>
    <w:rsid w:val="00F50C52"/>
    <w:rsid w:val="00F54F6C"/>
    <w:rsid w:val="00F5624D"/>
    <w:rsid w:val="00F6397C"/>
    <w:rsid w:val="00F818CE"/>
    <w:rsid w:val="00F827A4"/>
    <w:rsid w:val="00F85443"/>
    <w:rsid w:val="00F95B71"/>
    <w:rsid w:val="00F9757D"/>
    <w:rsid w:val="00FA520E"/>
    <w:rsid w:val="00FC009E"/>
    <w:rsid w:val="00FD18DA"/>
    <w:rsid w:val="00FD3C33"/>
    <w:rsid w:val="00FD7FBB"/>
    <w:rsid w:val="00FE0B4F"/>
    <w:rsid w:val="00FE2AD7"/>
    <w:rsid w:val="00FE3511"/>
    <w:rsid w:val="00FE4947"/>
    <w:rsid w:val="00FE4FEE"/>
    <w:rsid w:val="00FF5200"/>
    <w:rsid w:val="00FF7101"/>
    <w:rsid w:val="00FF751E"/>
    <w:rsid w:val="01913333"/>
    <w:rsid w:val="0C83232E"/>
    <w:rsid w:val="26F022D4"/>
    <w:rsid w:val="43A814E4"/>
    <w:rsid w:val="43EE061A"/>
    <w:rsid w:val="66648A82"/>
    <w:rsid w:val="70CB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18742D11"/>
  <w15:docId w15:val="{865DD4F5-075B-4730-81BB-3597EE102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13B1"/>
    <w:pPr>
      <w:spacing w:after="120"/>
    </w:pPr>
    <w:rPr>
      <w:rFonts w:ascii="Arial" w:eastAsia="MS Mincho" w:hAnsi="Arial" w:cs="Arial"/>
      <w:sz w:val="22"/>
      <w:szCs w:val="22"/>
    </w:rPr>
  </w:style>
  <w:style w:type="paragraph" w:styleId="Heading1">
    <w:name w:val="heading 1"/>
    <w:aliases w:val="h1,Part Title,1 ghost,g,Part,Section,H1,title page heading,Ghost,ghost,1ghost,Ghost +,og,Chapter Number,Divider Page Text,1 CPghost,Graphic,00 Ghost,Chapter n,Heading 1v"/>
    <w:basedOn w:val="Normal"/>
    <w:next w:val="Normal"/>
    <w:link w:val="Heading1Char"/>
    <w:qFormat/>
    <w:rsid w:val="008E5902"/>
    <w:pPr>
      <w:keepNext/>
      <w:numPr>
        <w:numId w:val="1"/>
      </w:numPr>
      <w:spacing w:before="240"/>
      <w:outlineLvl w:val="0"/>
    </w:pPr>
    <w:rPr>
      <w:b/>
      <w:sz w:val="32"/>
    </w:rPr>
  </w:style>
  <w:style w:type="paragraph" w:styleId="Heading2">
    <w:name w:val="heading 2"/>
    <w:aliases w:val="h2,Activity,H2,h2 main heading,A.B.C.,Level I for #'s,H21,Activity1,HD2,2 headline,h,headline,h headline,Heading 11,Heading 12,oh,Header1,Heading 121,Heading 1211,Heading 12111,2 hheadline,01 Headline,heading 1,Heading 121111,Heading 1211111"/>
    <w:basedOn w:val="Normal"/>
    <w:next w:val="Normal"/>
    <w:link w:val="Heading2Char"/>
    <w:qFormat/>
    <w:rsid w:val="008E5902"/>
    <w:pPr>
      <w:keepNext/>
      <w:numPr>
        <w:ilvl w:val="1"/>
        <w:numId w:val="1"/>
      </w:numPr>
      <w:spacing w:before="240"/>
      <w:outlineLvl w:val="1"/>
    </w:pPr>
    <w:rPr>
      <w:b/>
      <w:spacing w:val="10"/>
      <w:sz w:val="28"/>
    </w:rPr>
  </w:style>
  <w:style w:type="paragraph" w:styleId="Heading3">
    <w:name w:val="heading 3"/>
    <w:aliases w:val="Tsk,Function header 3,Function header 31,Function header 32,Function header 33,Function header 34,Function header 311,Function header 321,Function header 35,Function header 312,Function header 322,Function header 36,Function header 313,H3,b,2"/>
    <w:basedOn w:val="Normal"/>
    <w:next w:val="Normal"/>
    <w:link w:val="Heading3Char"/>
    <w:qFormat/>
    <w:rsid w:val="008E5902"/>
    <w:pPr>
      <w:keepNext/>
      <w:numPr>
        <w:ilvl w:val="2"/>
        <w:numId w:val="1"/>
      </w:numPr>
      <w:spacing w:before="240"/>
      <w:outlineLvl w:val="2"/>
    </w:pPr>
    <w:rPr>
      <w:b/>
      <w:sz w:val="24"/>
    </w:rPr>
  </w:style>
  <w:style w:type="paragraph" w:styleId="Heading4">
    <w:name w:val="heading 4"/>
    <w:aliases w:val="Map Title,Level 4,4 dash,d,3"/>
    <w:basedOn w:val="Normal"/>
    <w:next w:val="Normal"/>
    <w:link w:val="Heading4Char"/>
    <w:qFormat/>
    <w:rsid w:val="008E5902"/>
    <w:pPr>
      <w:keepNext/>
      <w:numPr>
        <w:ilvl w:val="3"/>
        <w:numId w:val="1"/>
      </w:numPr>
      <w:spacing w:before="240"/>
      <w:outlineLvl w:val="3"/>
    </w:pPr>
    <w:rPr>
      <w:b/>
      <w:i/>
      <w:sz w:val="24"/>
    </w:rPr>
  </w:style>
  <w:style w:type="paragraph" w:styleId="Heading5">
    <w:name w:val="heading 5"/>
    <w:aliases w:val="Block Label,5,5 sub-bullet,sb,4"/>
    <w:basedOn w:val="Normal"/>
    <w:next w:val="Normal"/>
    <w:link w:val="Heading5Char"/>
    <w:qFormat/>
    <w:rsid w:val="008E5902"/>
    <w:pPr>
      <w:keepNext/>
      <w:numPr>
        <w:ilvl w:val="4"/>
        <w:numId w:val="1"/>
      </w:numPr>
      <w:spacing w:before="240"/>
      <w:outlineLvl w:val="4"/>
    </w:pPr>
    <w:rPr>
      <w:b/>
      <w:i/>
      <w:sz w:val="24"/>
      <w:u w:val="single"/>
    </w:rPr>
  </w:style>
  <w:style w:type="paragraph" w:styleId="Heading6">
    <w:name w:val="heading 6"/>
    <w:aliases w:val="sub-dash,sd"/>
    <w:basedOn w:val="Normal"/>
    <w:next w:val="Normal"/>
    <w:link w:val="Heading6Char"/>
    <w:qFormat/>
    <w:rsid w:val="008E5902"/>
    <w:pPr>
      <w:keepNext/>
      <w:numPr>
        <w:ilvl w:val="5"/>
        <w:numId w:val="1"/>
      </w:numPr>
      <w:spacing w:before="240"/>
      <w:outlineLvl w:val="5"/>
    </w:pPr>
    <w:rPr>
      <w:sz w:val="24"/>
    </w:rPr>
  </w:style>
  <w:style w:type="paragraph" w:styleId="Heading7">
    <w:name w:val="heading 7"/>
    <w:basedOn w:val="Normal"/>
    <w:next w:val="Normal"/>
    <w:link w:val="Heading7Char"/>
    <w:qFormat/>
    <w:rsid w:val="008E5902"/>
    <w:pPr>
      <w:keepNext/>
      <w:numPr>
        <w:ilvl w:val="6"/>
        <w:numId w:val="1"/>
      </w:numPr>
      <w:spacing w:before="240"/>
      <w:outlineLvl w:val="6"/>
    </w:pPr>
    <w:rPr>
      <w:i/>
      <w:sz w:val="24"/>
    </w:rPr>
  </w:style>
  <w:style w:type="paragraph" w:styleId="Heading8">
    <w:name w:val="heading 8"/>
    <w:basedOn w:val="Normal"/>
    <w:next w:val="Normal"/>
    <w:link w:val="Heading8Char"/>
    <w:qFormat/>
    <w:rsid w:val="008E5902"/>
    <w:pPr>
      <w:keepNext/>
      <w:numPr>
        <w:ilvl w:val="7"/>
        <w:numId w:val="1"/>
      </w:numPr>
      <w:spacing w:before="240"/>
      <w:outlineLvl w:val="7"/>
    </w:pPr>
    <w:rPr>
      <w:bCs/>
      <w:i/>
      <w:sz w:val="24"/>
      <w:u w:val="single"/>
    </w:rPr>
  </w:style>
  <w:style w:type="paragraph" w:styleId="Heading9">
    <w:name w:val="heading 9"/>
    <w:basedOn w:val="Normal"/>
    <w:next w:val="Normal"/>
    <w:link w:val="Heading9Char"/>
    <w:qFormat/>
    <w:rsid w:val="008E5902"/>
    <w:pPr>
      <w:keepNext/>
      <w:numPr>
        <w:ilvl w:val="8"/>
        <w:numId w:val="1"/>
      </w:numPr>
      <w:spacing w:before="240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Part Title Char,1 ghost Char,g Char,Part Char,Section Char,H1 Char,title page heading Char,Ghost Char,ghost Char,1ghost Char,Ghost + Char,og Char,Chapter Number Char,Divider Page Text Char,1 CPghost Char,Graphic Char,00 Ghost Char"/>
    <w:basedOn w:val="DefaultParagraphFont"/>
    <w:link w:val="Heading1"/>
    <w:locked/>
    <w:rsid w:val="0099553C"/>
    <w:rPr>
      <w:rFonts w:ascii="Arial" w:eastAsia="MS Mincho" w:hAnsi="Arial" w:cs="Arial"/>
      <w:b/>
      <w:sz w:val="32"/>
      <w:szCs w:val="22"/>
    </w:rPr>
  </w:style>
  <w:style w:type="character" w:customStyle="1" w:styleId="Heading2Char">
    <w:name w:val="Heading 2 Char"/>
    <w:aliases w:val="h2 Char,Activity Char,H2 Char,h2 main heading Char,A.B.C. Char,Level I for #'s Char,H21 Char,Activity1 Char,HD2 Char,2 headline Char,h Char,headline Char,h headline Char,Heading 11 Char,Heading 12 Char,oh Char,Header1 Char,heading 1 Char"/>
    <w:basedOn w:val="DefaultParagraphFont"/>
    <w:link w:val="Heading2"/>
    <w:locked/>
    <w:rsid w:val="0099553C"/>
    <w:rPr>
      <w:rFonts w:ascii="Arial" w:eastAsia="MS Mincho" w:hAnsi="Arial" w:cs="Arial"/>
      <w:b/>
      <w:spacing w:val="10"/>
      <w:sz w:val="28"/>
      <w:szCs w:val="22"/>
    </w:rPr>
  </w:style>
  <w:style w:type="character" w:customStyle="1" w:styleId="Heading3Char">
    <w:name w:val="Heading 3 Char"/>
    <w:aliases w:val="Tsk Char,Function header 3 Char,Function header 31 Char,Function header 32 Char,Function header 33 Char,Function header 34 Char,Function header 311 Char,Function header 321 Char,Function header 35 Char,Function header 312 Char,H3 Char"/>
    <w:basedOn w:val="DefaultParagraphFont"/>
    <w:link w:val="Heading3"/>
    <w:locked/>
    <w:rsid w:val="0099553C"/>
    <w:rPr>
      <w:rFonts w:ascii="Arial" w:eastAsia="MS Mincho" w:hAnsi="Arial" w:cs="Arial"/>
      <w:b/>
      <w:sz w:val="24"/>
      <w:szCs w:val="22"/>
    </w:rPr>
  </w:style>
  <w:style w:type="character" w:customStyle="1" w:styleId="Heading4Char">
    <w:name w:val="Heading 4 Char"/>
    <w:aliases w:val="Map Title Char,Level 4 Char,4 dash Char,d Char,3 Char"/>
    <w:basedOn w:val="DefaultParagraphFont"/>
    <w:link w:val="Heading4"/>
    <w:locked/>
    <w:rsid w:val="0099553C"/>
    <w:rPr>
      <w:rFonts w:ascii="Arial" w:eastAsia="MS Mincho" w:hAnsi="Arial" w:cs="Arial"/>
      <w:b/>
      <w:i/>
      <w:sz w:val="24"/>
      <w:szCs w:val="22"/>
    </w:rPr>
  </w:style>
  <w:style w:type="character" w:customStyle="1" w:styleId="Heading5Char">
    <w:name w:val="Heading 5 Char"/>
    <w:aliases w:val="Block Label Char,5 Char,5 sub-bullet Char,sb Char,4 Char"/>
    <w:basedOn w:val="DefaultParagraphFont"/>
    <w:link w:val="Heading5"/>
    <w:locked/>
    <w:rsid w:val="0099553C"/>
    <w:rPr>
      <w:rFonts w:ascii="Arial" w:eastAsia="MS Mincho" w:hAnsi="Arial" w:cs="Arial"/>
      <w:b/>
      <w:i/>
      <w:sz w:val="24"/>
      <w:szCs w:val="22"/>
      <w:u w:val="single"/>
    </w:rPr>
  </w:style>
  <w:style w:type="character" w:customStyle="1" w:styleId="Heading6Char">
    <w:name w:val="Heading 6 Char"/>
    <w:aliases w:val="sub-dash Char,sd Char"/>
    <w:basedOn w:val="DefaultParagraphFont"/>
    <w:link w:val="Heading6"/>
    <w:locked/>
    <w:rsid w:val="0099553C"/>
    <w:rPr>
      <w:rFonts w:ascii="Arial" w:eastAsia="MS Mincho" w:hAnsi="Arial" w:cs="Arial"/>
      <w:sz w:val="24"/>
      <w:szCs w:val="22"/>
    </w:rPr>
  </w:style>
  <w:style w:type="character" w:customStyle="1" w:styleId="Heading7Char">
    <w:name w:val="Heading 7 Char"/>
    <w:basedOn w:val="DefaultParagraphFont"/>
    <w:link w:val="Heading7"/>
    <w:locked/>
    <w:rsid w:val="0099553C"/>
    <w:rPr>
      <w:rFonts w:ascii="Arial" w:eastAsia="MS Mincho" w:hAnsi="Arial" w:cs="Arial"/>
      <w:i/>
      <w:sz w:val="24"/>
      <w:szCs w:val="22"/>
    </w:rPr>
  </w:style>
  <w:style w:type="character" w:customStyle="1" w:styleId="Heading8Char">
    <w:name w:val="Heading 8 Char"/>
    <w:basedOn w:val="DefaultParagraphFont"/>
    <w:link w:val="Heading8"/>
    <w:locked/>
    <w:rsid w:val="0099553C"/>
    <w:rPr>
      <w:rFonts w:ascii="Arial" w:eastAsia="MS Mincho" w:hAnsi="Arial" w:cs="Arial"/>
      <w:bCs/>
      <w:i/>
      <w:sz w:val="24"/>
      <w:szCs w:val="22"/>
      <w:u w:val="single"/>
    </w:rPr>
  </w:style>
  <w:style w:type="character" w:customStyle="1" w:styleId="Heading9Char">
    <w:name w:val="Heading 9 Char"/>
    <w:basedOn w:val="DefaultParagraphFont"/>
    <w:link w:val="Heading9"/>
    <w:locked/>
    <w:rsid w:val="008E5902"/>
    <w:rPr>
      <w:rFonts w:ascii="Arial" w:eastAsia="MS Mincho" w:hAnsi="Arial" w:cs="Arial"/>
      <w:b/>
      <w:bCs/>
      <w:sz w:val="22"/>
      <w:szCs w:val="22"/>
    </w:rPr>
  </w:style>
  <w:style w:type="paragraph" w:styleId="Footer">
    <w:name w:val="footer"/>
    <w:basedOn w:val="Normal"/>
    <w:link w:val="FooterChar"/>
    <w:rsid w:val="008E5902"/>
    <w:pPr>
      <w:spacing w:after="0"/>
    </w:pPr>
    <w:rPr>
      <w:sz w:val="11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E5902"/>
    <w:rPr>
      <w:rFonts w:ascii="Arial" w:eastAsia="MS Mincho" w:hAnsi="Arial" w:cs="Arial"/>
      <w:sz w:val="22"/>
      <w:szCs w:val="22"/>
      <w:lang w:val="en-US" w:eastAsia="en-US" w:bidi="ar-SA"/>
    </w:rPr>
  </w:style>
  <w:style w:type="paragraph" w:customStyle="1" w:styleId="CoverClient">
    <w:name w:val="CoverClient"/>
    <w:basedOn w:val="Normal"/>
    <w:next w:val="CoverTitle"/>
    <w:uiPriority w:val="99"/>
    <w:rsid w:val="008E5902"/>
    <w:pPr>
      <w:spacing w:after="0"/>
      <w:ind w:left="1430"/>
    </w:pPr>
    <w:rPr>
      <w:b/>
      <w:sz w:val="44"/>
      <w:szCs w:val="44"/>
    </w:rPr>
  </w:style>
  <w:style w:type="paragraph" w:customStyle="1" w:styleId="CoverTitle">
    <w:name w:val="CoverTitle"/>
    <w:basedOn w:val="CoverPreparedFor"/>
    <w:next w:val="CoverDate"/>
    <w:uiPriority w:val="99"/>
    <w:rsid w:val="008E5902"/>
    <w:pPr>
      <w:spacing w:before="840"/>
    </w:pPr>
    <w:rPr>
      <w:b w:val="0"/>
      <w:sz w:val="36"/>
      <w:szCs w:val="36"/>
    </w:rPr>
  </w:style>
  <w:style w:type="paragraph" w:customStyle="1" w:styleId="CoverDate">
    <w:name w:val="CoverDate"/>
    <w:basedOn w:val="Normal"/>
    <w:next w:val="CoverEngagement"/>
    <w:uiPriority w:val="99"/>
    <w:rsid w:val="008E5902"/>
    <w:pPr>
      <w:spacing w:before="400" w:after="0"/>
      <w:ind w:left="1430"/>
    </w:pPr>
    <w:rPr>
      <w:sz w:val="20"/>
      <w:szCs w:val="20"/>
    </w:rPr>
  </w:style>
  <w:style w:type="paragraph" w:customStyle="1" w:styleId="CoverEngagement">
    <w:name w:val="CoverEngagement"/>
    <w:basedOn w:val="Normal"/>
    <w:next w:val="Normal"/>
    <w:uiPriority w:val="99"/>
    <w:rsid w:val="008E5902"/>
    <w:pPr>
      <w:spacing w:before="60" w:after="0"/>
      <w:ind w:left="1430"/>
    </w:pPr>
    <w:rPr>
      <w:sz w:val="20"/>
      <w:szCs w:val="20"/>
    </w:rPr>
  </w:style>
  <w:style w:type="paragraph" w:customStyle="1" w:styleId="CoverPreparedFor">
    <w:name w:val="CoverPreparedFor"/>
    <w:basedOn w:val="CoverClient"/>
    <w:next w:val="CoverTitle"/>
    <w:uiPriority w:val="99"/>
    <w:rsid w:val="008E5902"/>
    <w:pPr>
      <w:spacing w:before="2840"/>
      <w:ind w:left="1426"/>
    </w:pPr>
    <w:rPr>
      <w:sz w:val="32"/>
      <w:szCs w:val="32"/>
    </w:rPr>
  </w:style>
  <w:style w:type="paragraph" w:customStyle="1" w:styleId="TOCTitle">
    <w:name w:val="TOC Title"/>
    <w:basedOn w:val="Normal"/>
    <w:next w:val="Normal"/>
    <w:rsid w:val="008E5902"/>
    <w:pPr>
      <w:keepNext/>
      <w:spacing w:before="240"/>
    </w:pPr>
    <w:rPr>
      <w:b/>
      <w:sz w:val="32"/>
    </w:rPr>
  </w:style>
  <w:style w:type="paragraph" w:customStyle="1" w:styleId="Header-right">
    <w:name w:val="Header-right"/>
    <w:basedOn w:val="Normal"/>
    <w:rsid w:val="008E5902"/>
    <w:pPr>
      <w:spacing w:after="20"/>
      <w:jc w:val="right"/>
    </w:pPr>
    <w:rPr>
      <w:sz w:val="16"/>
      <w:szCs w:val="16"/>
    </w:rPr>
  </w:style>
  <w:style w:type="paragraph" w:customStyle="1" w:styleId="body">
    <w:name w:val="!body"/>
    <w:basedOn w:val="BodyText"/>
    <w:uiPriority w:val="99"/>
    <w:rsid w:val="008E5902"/>
    <w:pPr>
      <w:autoSpaceDE w:val="0"/>
      <w:autoSpaceDN w:val="0"/>
      <w:spacing w:after="240"/>
    </w:pPr>
    <w:rPr>
      <w:rFonts w:ascii="Times New Roman" w:hAnsi="Times New Roman" w:cs="Times New Roman"/>
      <w:sz w:val="24"/>
      <w:szCs w:val="24"/>
    </w:rPr>
  </w:style>
  <w:style w:type="paragraph" w:customStyle="1" w:styleId="hrader">
    <w:name w:val="hrader"/>
    <w:basedOn w:val="Normal"/>
    <w:uiPriority w:val="99"/>
    <w:rsid w:val="008E5902"/>
    <w:pPr>
      <w:spacing w:after="0"/>
      <w:jc w:val="center"/>
    </w:pPr>
    <w:rPr>
      <w:rFonts w:cs="Times New Roman"/>
      <w:b/>
      <w:sz w:val="28"/>
      <w:szCs w:val="20"/>
    </w:rPr>
  </w:style>
  <w:style w:type="paragraph" w:styleId="BodyText">
    <w:name w:val="Body Text"/>
    <w:basedOn w:val="Normal"/>
    <w:link w:val="BodyTextChar"/>
    <w:uiPriority w:val="99"/>
    <w:rsid w:val="008E5902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9553C"/>
    <w:rPr>
      <w:rFonts w:ascii="Arial" w:eastAsia="MS Mincho" w:hAnsi="Arial" w:cs="Arial"/>
    </w:rPr>
  </w:style>
  <w:style w:type="paragraph" w:styleId="Header">
    <w:name w:val="header"/>
    <w:aliases w:val="Header-letter p2"/>
    <w:basedOn w:val="Normal"/>
    <w:link w:val="HeaderChar"/>
    <w:rsid w:val="008E5902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-letter p2 Char"/>
    <w:basedOn w:val="DefaultParagraphFont"/>
    <w:link w:val="Header"/>
    <w:locked/>
    <w:rsid w:val="0099553C"/>
    <w:rPr>
      <w:rFonts w:ascii="Arial" w:eastAsia="MS Mincho" w:hAnsi="Arial" w:cs="Arial"/>
    </w:rPr>
  </w:style>
  <w:style w:type="character" w:styleId="PageNumber">
    <w:name w:val="page number"/>
    <w:basedOn w:val="DefaultParagraphFont"/>
    <w:uiPriority w:val="99"/>
    <w:rsid w:val="008E5902"/>
    <w:rPr>
      <w:rFonts w:cs="Times New Roman"/>
    </w:rPr>
  </w:style>
  <w:style w:type="paragraph" w:customStyle="1" w:styleId="Header-right-line">
    <w:name w:val="Header-right-line"/>
    <w:basedOn w:val="Header-right"/>
    <w:next w:val="Header-right"/>
    <w:uiPriority w:val="99"/>
    <w:rsid w:val="008E5902"/>
    <w:pPr>
      <w:pBdr>
        <w:bottom w:val="single" w:sz="4" w:space="1" w:color="auto"/>
      </w:pBdr>
    </w:pPr>
  </w:style>
  <w:style w:type="character" w:styleId="Hyperlink">
    <w:name w:val="Hyperlink"/>
    <w:basedOn w:val="DefaultParagraphFont"/>
    <w:uiPriority w:val="99"/>
    <w:rsid w:val="0095619D"/>
    <w:rPr>
      <w:rFonts w:cs="Times New Roman"/>
      <w:color w:val="0000FF"/>
      <w:u w:val="single"/>
    </w:rPr>
  </w:style>
  <w:style w:type="paragraph" w:customStyle="1" w:styleId="Num-Heading1">
    <w:name w:val="Num-Heading 1"/>
    <w:basedOn w:val="Normal"/>
    <w:next w:val="Normal"/>
    <w:link w:val="Num-Heading1Char"/>
    <w:rsid w:val="0095619D"/>
    <w:pPr>
      <w:keepNext/>
      <w:tabs>
        <w:tab w:val="num" w:pos="720"/>
      </w:tabs>
      <w:spacing w:before="240"/>
      <w:ind w:left="720" w:hanging="720"/>
      <w:outlineLvl w:val="0"/>
    </w:pPr>
    <w:rPr>
      <w:b/>
      <w:bCs/>
      <w:sz w:val="32"/>
      <w:szCs w:val="32"/>
    </w:rPr>
  </w:style>
  <w:style w:type="paragraph" w:customStyle="1" w:styleId="Num-Heading2">
    <w:name w:val="Num-Heading 2"/>
    <w:basedOn w:val="Normal"/>
    <w:next w:val="Normal"/>
    <w:link w:val="Num-Heading2Char"/>
    <w:rsid w:val="0095619D"/>
    <w:pPr>
      <w:keepNext/>
      <w:tabs>
        <w:tab w:val="num" w:pos="720"/>
      </w:tabs>
      <w:spacing w:before="240"/>
      <w:ind w:left="720" w:hanging="720"/>
      <w:outlineLvl w:val="1"/>
    </w:pPr>
    <w:rPr>
      <w:rFonts w:cs="Times New Roman"/>
      <w:b/>
      <w:spacing w:val="10"/>
      <w:sz w:val="28"/>
      <w:szCs w:val="20"/>
    </w:rPr>
  </w:style>
  <w:style w:type="paragraph" w:customStyle="1" w:styleId="Num-Heading3">
    <w:name w:val="Num-Heading 3"/>
    <w:basedOn w:val="Normal"/>
    <w:next w:val="Normal"/>
    <w:link w:val="Num-Heading3Char"/>
    <w:rsid w:val="0095619D"/>
    <w:pPr>
      <w:keepNext/>
      <w:tabs>
        <w:tab w:val="num" w:pos="907"/>
      </w:tabs>
      <w:spacing w:before="240"/>
      <w:ind w:left="907" w:hanging="907"/>
      <w:outlineLvl w:val="2"/>
    </w:pPr>
    <w:rPr>
      <w:rFonts w:cs="Times New Roman"/>
      <w:b/>
      <w:sz w:val="24"/>
      <w:szCs w:val="20"/>
    </w:rPr>
  </w:style>
  <w:style w:type="paragraph" w:customStyle="1" w:styleId="Num-Heading4">
    <w:name w:val="Num-Heading 4"/>
    <w:basedOn w:val="Normal"/>
    <w:next w:val="Normal"/>
    <w:rsid w:val="0095619D"/>
    <w:pPr>
      <w:keepNext/>
      <w:tabs>
        <w:tab w:val="num" w:pos="994"/>
      </w:tabs>
      <w:spacing w:before="240"/>
      <w:ind w:left="994" w:hanging="994"/>
      <w:outlineLvl w:val="3"/>
    </w:pPr>
    <w:rPr>
      <w:b/>
      <w:bCs/>
      <w:i/>
      <w:iCs/>
      <w:sz w:val="24"/>
      <w:szCs w:val="24"/>
    </w:rPr>
  </w:style>
  <w:style w:type="paragraph" w:customStyle="1" w:styleId="Num-Heading5">
    <w:name w:val="Num-Heading 5"/>
    <w:basedOn w:val="Normal"/>
    <w:next w:val="Normal"/>
    <w:rsid w:val="0095619D"/>
    <w:pPr>
      <w:keepNext/>
      <w:tabs>
        <w:tab w:val="num" w:pos="1166"/>
      </w:tabs>
      <w:spacing w:before="240"/>
      <w:ind w:left="1166" w:hanging="1166"/>
      <w:outlineLvl w:val="4"/>
    </w:pPr>
    <w:rPr>
      <w:b/>
      <w:bCs/>
      <w:i/>
      <w:iCs/>
      <w:sz w:val="24"/>
      <w:szCs w:val="24"/>
      <w:u w:val="single"/>
    </w:rPr>
  </w:style>
  <w:style w:type="paragraph" w:customStyle="1" w:styleId="Num-Heading6">
    <w:name w:val="Num-Heading 6"/>
    <w:basedOn w:val="Normal"/>
    <w:next w:val="Normal"/>
    <w:rsid w:val="0095619D"/>
    <w:pPr>
      <w:keepNext/>
      <w:tabs>
        <w:tab w:val="num" w:pos="1440"/>
      </w:tabs>
      <w:spacing w:before="240"/>
      <w:ind w:left="1440" w:hanging="1440"/>
      <w:outlineLvl w:val="5"/>
    </w:pPr>
    <w:rPr>
      <w:sz w:val="24"/>
      <w:szCs w:val="24"/>
    </w:rPr>
  </w:style>
  <w:style w:type="paragraph" w:customStyle="1" w:styleId="Num-Heading7">
    <w:name w:val="Num-Heading 7"/>
    <w:basedOn w:val="Normal"/>
    <w:next w:val="Normal"/>
    <w:rsid w:val="0095619D"/>
    <w:pPr>
      <w:keepNext/>
      <w:tabs>
        <w:tab w:val="num" w:pos="1627"/>
      </w:tabs>
      <w:spacing w:before="240"/>
      <w:ind w:left="1627" w:hanging="1627"/>
      <w:outlineLvl w:val="6"/>
    </w:pPr>
    <w:rPr>
      <w:i/>
      <w:iCs/>
      <w:sz w:val="24"/>
      <w:szCs w:val="24"/>
    </w:rPr>
  </w:style>
  <w:style w:type="paragraph" w:customStyle="1" w:styleId="Num-Heading8">
    <w:name w:val="Num-Heading 8"/>
    <w:basedOn w:val="Normal"/>
    <w:next w:val="Normal"/>
    <w:rsid w:val="0095619D"/>
    <w:pPr>
      <w:keepNext/>
      <w:tabs>
        <w:tab w:val="num" w:pos="1714"/>
      </w:tabs>
      <w:spacing w:before="240"/>
      <w:ind w:left="1714" w:hanging="1714"/>
      <w:outlineLvl w:val="7"/>
    </w:pPr>
    <w:rPr>
      <w:i/>
      <w:iCs/>
      <w:sz w:val="24"/>
      <w:szCs w:val="24"/>
      <w:u w:val="single"/>
    </w:rPr>
  </w:style>
  <w:style w:type="paragraph" w:customStyle="1" w:styleId="Num-Heading9">
    <w:name w:val="Num-Heading 9"/>
    <w:basedOn w:val="Normal"/>
    <w:next w:val="Normal"/>
    <w:rsid w:val="0095619D"/>
    <w:pPr>
      <w:keepNext/>
      <w:tabs>
        <w:tab w:val="num" w:pos="1886"/>
      </w:tabs>
      <w:spacing w:before="240"/>
      <w:ind w:left="1886" w:hanging="1886"/>
      <w:outlineLvl w:val="8"/>
    </w:pPr>
    <w:rPr>
      <w:b/>
      <w:bCs/>
    </w:rPr>
  </w:style>
  <w:style w:type="character" w:customStyle="1" w:styleId="Num-Heading3Char">
    <w:name w:val="Num-Heading 3 Char"/>
    <w:link w:val="Num-Heading3"/>
    <w:uiPriority w:val="99"/>
    <w:locked/>
    <w:rsid w:val="0095619D"/>
    <w:rPr>
      <w:rFonts w:ascii="Arial" w:eastAsia="MS Mincho" w:hAnsi="Arial"/>
      <w:b/>
      <w:sz w:val="24"/>
      <w:szCs w:val="20"/>
    </w:rPr>
  </w:style>
  <w:style w:type="character" w:customStyle="1" w:styleId="Num-Heading2Char">
    <w:name w:val="Num-Heading 2 Char"/>
    <w:link w:val="Num-Heading2"/>
    <w:locked/>
    <w:rsid w:val="0095619D"/>
    <w:rPr>
      <w:rFonts w:ascii="Arial" w:eastAsia="MS Mincho" w:hAnsi="Arial"/>
      <w:b/>
      <w:spacing w:val="10"/>
      <w:sz w:val="28"/>
      <w:szCs w:val="20"/>
    </w:rPr>
  </w:style>
  <w:style w:type="paragraph" w:customStyle="1" w:styleId="ColorfulList-Accent11">
    <w:name w:val="Colorful List - Accent 11"/>
    <w:basedOn w:val="Normal"/>
    <w:uiPriority w:val="99"/>
    <w:rsid w:val="0095619D"/>
    <w:pPr>
      <w:spacing w:after="200" w:line="276" w:lineRule="auto"/>
      <w:ind w:left="720"/>
      <w:contextualSpacing/>
    </w:pPr>
    <w:rPr>
      <w:rFonts w:ascii="Calibri" w:hAnsi="Calibri" w:cs="Times New Roman"/>
    </w:rPr>
  </w:style>
  <w:style w:type="paragraph" w:styleId="ListBullet">
    <w:name w:val="List Bullet"/>
    <w:basedOn w:val="Normal"/>
    <w:autoRedefine/>
    <w:uiPriority w:val="99"/>
    <w:rsid w:val="00DB1CE9"/>
    <w:pPr>
      <w:numPr>
        <w:numId w:val="3"/>
      </w:numPr>
      <w:tabs>
        <w:tab w:val="clear" w:pos="720"/>
      </w:tabs>
      <w:spacing w:after="0"/>
      <w:ind w:left="360"/>
    </w:pPr>
    <w:rPr>
      <w:rFonts w:eastAsia="Times New Roman"/>
      <w:bCs/>
      <w:szCs w:val="20"/>
    </w:rPr>
  </w:style>
  <w:style w:type="paragraph" w:customStyle="1" w:styleId="bodytext0">
    <w:name w:val="bodytext"/>
    <w:basedOn w:val="Normal"/>
    <w:uiPriority w:val="99"/>
    <w:rsid w:val="00F04030"/>
    <w:pPr>
      <w:spacing w:before="100" w:beforeAutospacing="1" w:after="100" w:afterAutospacing="1"/>
    </w:pPr>
    <w:rPr>
      <w:rFonts w:eastAsia="Times New Roman"/>
    </w:rPr>
  </w:style>
  <w:style w:type="paragraph" w:styleId="TOC1">
    <w:name w:val="toc 1"/>
    <w:basedOn w:val="Normal"/>
    <w:next w:val="Normal"/>
    <w:autoRedefine/>
    <w:uiPriority w:val="39"/>
    <w:rsid w:val="00DD415B"/>
  </w:style>
  <w:style w:type="paragraph" w:styleId="TOC2">
    <w:name w:val="toc 2"/>
    <w:basedOn w:val="Normal"/>
    <w:next w:val="Normal"/>
    <w:autoRedefine/>
    <w:uiPriority w:val="39"/>
    <w:rsid w:val="00DD415B"/>
    <w:pPr>
      <w:ind w:left="220"/>
    </w:pPr>
  </w:style>
  <w:style w:type="character" w:styleId="Emphasis">
    <w:name w:val="Emphasis"/>
    <w:basedOn w:val="DefaultParagraphFont"/>
    <w:uiPriority w:val="20"/>
    <w:qFormat/>
    <w:rsid w:val="00095E18"/>
    <w:rPr>
      <w:rFonts w:cs="Times New Roman"/>
      <w:i/>
      <w:iCs/>
    </w:rPr>
  </w:style>
  <w:style w:type="paragraph" w:styleId="BalloonText">
    <w:name w:val="Balloon Text"/>
    <w:basedOn w:val="Normal"/>
    <w:link w:val="BalloonTextChar"/>
    <w:uiPriority w:val="99"/>
    <w:rsid w:val="00C1696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16966"/>
    <w:rPr>
      <w:rFonts w:ascii="Tahoma" w:eastAsia="MS Mincho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C1696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169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C16966"/>
    <w:rPr>
      <w:rFonts w:ascii="Arial" w:eastAsia="MS Mincho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169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C16966"/>
    <w:rPr>
      <w:rFonts w:ascii="Arial" w:eastAsia="MS Mincho" w:hAnsi="Arial" w:cs="Arial"/>
      <w:b/>
      <w:bCs/>
    </w:rPr>
  </w:style>
  <w:style w:type="paragraph" w:styleId="ListParagraph">
    <w:name w:val="List Paragraph"/>
    <w:basedOn w:val="Normal"/>
    <w:uiPriority w:val="34"/>
    <w:qFormat/>
    <w:rsid w:val="002815EC"/>
    <w:pPr>
      <w:ind w:left="720"/>
    </w:pPr>
  </w:style>
  <w:style w:type="paragraph" w:styleId="TOC3">
    <w:name w:val="toc 3"/>
    <w:basedOn w:val="Normal"/>
    <w:next w:val="Normal"/>
    <w:autoRedefine/>
    <w:uiPriority w:val="39"/>
    <w:rsid w:val="00133008"/>
    <w:pPr>
      <w:ind w:left="440"/>
    </w:pPr>
  </w:style>
  <w:style w:type="paragraph" w:styleId="NormalWeb">
    <w:name w:val="Normal (Web)"/>
    <w:basedOn w:val="Normal"/>
    <w:uiPriority w:val="99"/>
    <w:rsid w:val="00AA27D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ullet1">
    <w:name w:val="bullet 1"/>
    <w:basedOn w:val="Normal"/>
    <w:link w:val="bullet1Char"/>
    <w:rsid w:val="001A108E"/>
    <w:pPr>
      <w:numPr>
        <w:numId w:val="4"/>
      </w:numPr>
      <w:spacing w:before="120" w:after="0"/>
    </w:pPr>
    <w:rPr>
      <w:rFonts w:eastAsia="Times New Roman" w:cs="Times New Roman"/>
      <w:szCs w:val="20"/>
    </w:rPr>
  </w:style>
  <w:style w:type="character" w:styleId="FollowedHyperlink">
    <w:name w:val="FollowedHyperlink"/>
    <w:basedOn w:val="DefaultParagraphFont"/>
    <w:uiPriority w:val="99"/>
    <w:locked/>
    <w:rsid w:val="00DC64C2"/>
    <w:rPr>
      <w:rFonts w:cs="Times New Roman"/>
      <w:color w:val="606420"/>
      <w:u w:val="single"/>
    </w:rPr>
  </w:style>
  <w:style w:type="table" w:styleId="TableGrid">
    <w:name w:val="Table Grid"/>
    <w:basedOn w:val="TableNormal"/>
    <w:uiPriority w:val="99"/>
    <w:locked/>
    <w:rsid w:val="00306A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-Headings">
    <w:name w:val="Num-Headings"/>
    <w:rsid w:val="00D602CA"/>
    <w:pPr>
      <w:numPr>
        <w:numId w:val="2"/>
      </w:numPr>
    </w:pPr>
  </w:style>
  <w:style w:type="numbering" w:customStyle="1" w:styleId="Headings">
    <w:name w:val="Headings"/>
    <w:rsid w:val="00D602CA"/>
    <w:pPr>
      <w:numPr>
        <w:numId w:val="1"/>
      </w:numPr>
    </w:pPr>
  </w:style>
  <w:style w:type="numbering" w:customStyle="1" w:styleId="Bullets">
    <w:name w:val="Bullets"/>
    <w:rsid w:val="00D602CA"/>
    <w:pPr>
      <w:numPr>
        <w:numId w:val="5"/>
      </w:numPr>
    </w:pPr>
  </w:style>
  <w:style w:type="character" w:styleId="Strong">
    <w:name w:val="Strong"/>
    <w:basedOn w:val="DefaultParagraphFont"/>
    <w:qFormat/>
    <w:locked/>
    <w:rsid w:val="00E437C1"/>
    <w:rPr>
      <w:b/>
      <w:bCs/>
    </w:rPr>
  </w:style>
  <w:style w:type="paragraph" w:styleId="NoSpacing">
    <w:name w:val="No Spacing"/>
    <w:uiPriority w:val="1"/>
    <w:qFormat/>
    <w:rsid w:val="00A816BB"/>
    <w:rPr>
      <w:rFonts w:ascii="Arial" w:eastAsia="MS Mincho" w:hAnsi="Arial" w:cs="Arial"/>
      <w:sz w:val="22"/>
      <w:szCs w:val="22"/>
    </w:rPr>
  </w:style>
  <w:style w:type="character" w:styleId="SubtleReference">
    <w:name w:val="Subtle Reference"/>
    <w:basedOn w:val="DefaultParagraphFont"/>
    <w:uiPriority w:val="31"/>
    <w:qFormat/>
    <w:rsid w:val="00633995"/>
    <w:rPr>
      <w:smallCaps/>
      <w:color w:val="C0504D" w:themeColor="accent2"/>
      <w:u w:val="single"/>
    </w:rPr>
  </w:style>
  <w:style w:type="paragraph" w:customStyle="1" w:styleId="TableHeading">
    <w:name w:val="Table Heading"/>
    <w:basedOn w:val="Normal"/>
    <w:link w:val="TableHeadingChar"/>
    <w:rsid w:val="00633995"/>
    <w:pPr>
      <w:keepNext/>
      <w:spacing w:before="40" w:after="40"/>
      <w:jc w:val="center"/>
    </w:pPr>
    <w:rPr>
      <w:rFonts w:eastAsia="Times New Roman"/>
      <w:b/>
      <w:sz w:val="20"/>
    </w:rPr>
  </w:style>
  <w:style w:type="character" w:customStyle="1" w:styleId="TableHeadingChar">
    <w:name w:val="Table Heading Char"/>
    <w:basedOn w:val="DefaultParagraphFont"/>
    <w:link w:val="TableHeading"/>
    <w:rsid w:val="00633995"/>
    <w:rPr>
      <w:rFonts w:ascii="Arial" w:hAnsi="Arial" w:cs="Arial"/>
      <w:b/>
      <w:szCs w:val="22"/>
    </w:rPr>
  </w:style>
  <w:style w:type="paragraph" w:customStyle="1" w:styleId="Heading1-noTOC">
    <w:name w:val="Heading 1-no TOC"/>
    <w:basedOn w:val="Normal"/>
    <w:next w:val="Normal"/>
    <w:rsid w:val="00633995"/>
    <w:pPr>
      <w:keepNext/>
      <w:numPr>
        <w:numId w:val="6"/>
      </w:numPr>
      <w:spacing w:before="240"/>
    </w:pPr>
    <w:rPr>
      <w:rFonts w:eastAsia="Times New Roman"/>
      <w:b/>
      <w:sz w:val="32"/>
    </w:rPr>
  </w:style>
  <w:style w:type="paragraph" w:customStyle="1" w:styleId="Heading2-noTOC">
    <w:name w:val="Heading 2-no TOC"/>
    <w:basedOn w:val="Normal"/>
    <w:next w:val="Normal"/>
    <w:rsid w:val="00633995"/>
    <w:pPr>
      <w:keepNext/>
      <w:numPr>
        <w:ilvl w:val="1"/>
        <w:numId w:val="6"/>
      </w:numPr>
      <w:spacing w:before="240"/>
    </w:pPr>
    <w:rPr>
      <w:rFonts w:eastAsia="Times New Roman"/>
      <w:b/>
      <w:spacing w:val="10"/>
      <w:sz w:val="28"/>
    </w:rPr>
  </w:style>
  <w:style w:type="paragraph" w:customStyle="1" w:styleId="Heading3-noTOC">
    <w:name w:val="Heading 3-no TOC"/>
    <w:basedOn w:val="Normal"/>
    <w:next w:val="Normal"/>
    <w:rsid w:val="00633995"/>
    <w:pPr>
      <w:keepNext/>
      <w:numPr>
        <w:ilvl w:val="2"/>
        <w:numId w:val="6"/>
      </w:numPr>
      <w:spacing w:before="240"/>
    </w:pPr>
    <w:rPr>
      <w:rFonts w:eastAsia="Times New Roman"/>
      <w:b/>
      <w:sz w:val="24"/>
    </w:rPr>
  </w:style>
  <w:style w:type="paragraph" w:customStyle="1" w:styleId="Heading4-noTOC">
    <w:name w:val="Heading 4-no TOC"/>
    <w:basedOn w:val="Normal"/>
    <w:next w:val="Normal"/>
    <w:rsid w:val="00633995"/>
    <w:pPr>
      <w:keepNext/>
      <w:numPr>
        <w:ilvl w:val="3"/>
        <w:numId w:val="6"/>
      </w:numPr>
      <w:spacing w:before="240"/>
    </w:pPr>
    <w:rPr>
      <w:rFonts w:eastAsia="Times New Roman"/>
      <w:b/>
      <w:i/>
      <w:sz w:val="24"/>
    </w:rPr>
  </w:style>
  <w:style w:type="paragraph" w:customStyle="1" w:styleId="Heading5-noTOC">
    <w:name w:val="Heading 5-no TOC"/>
    <w:basedOn w:val="Normal"/>
    <w:next w:val="Normal"/>
    <w:semiHidden/>
    <w:rsid w:val="00633995"/>
    <w:pPr>
      <w:keepNext/>
      <w:numPr>
        <w:ilvl w:val="4"/>
        <w:numId w:val="6"/>
      </w:numPr>
      <w:spacing w:before="240"/>
    </w:pPr>
    <w:rPr>
      <w:rFonts w:eastAsia="Times New Roman"/>
      <w:b/>
      <w:i/>
      <w:sz w:val="24"/>
      <w:u w:val="single"/>
    </w:rPr>
  </w:style>
  <w:style w:type="paragraph" w:customStyle="1" w:styleId="Heading6-noTOC">
    <w:name w:val="Heading 6-no TOC"/>
    <w:basedOn w:val="Normal"/>
    <w:next w:val="Normal"/>
    <w:semiHidden/>
    <w:rsid w:val="00633995"/>
    <w:pPr>
      <w:keepNext/>
      <w:numPr>
        <w:ilvl w:val="5"/>
        <w:numId w:val="6"/>
      </w:numPr>
      <w:spacing w:before="240"/>
    </w:pPr>
    <w:rPr>
      <w:rFonts w:eastAsia="Times New Roman"/>
      <w:sz w:val="24"/>
    </w:rPr>
  </w:style>
  <w:style w:type="paragraph" w:customStyle="1" w:styleId="Heading7-noTOC">
    <w:name w:val="Heading 7-no TOC"/>
    <w:basedOn w:val="Normal"/>
    <w:next w:val="Normal"/>
    <w:semiHidden/>
    <w:rsid w:val="00633995"/>
    <w:pPr>
      <w:keepNext/>
      <w:numPr>
        <w:ilvl w:val="6"/>
        <w:numId w:val="6"/>
      </w:numPr>
      <w:spacing w:before="240"/>
    </w:pPr>
    <w:rPr>
      <w:rFonts w:eastAsia="Times New Roman"/>
      <w:i/>
    </w:rPr>
  </w:style>
  <w:style w:type="paragraph" w:customStyle="1" w:styleId="Heading8-noTOC">
    <w:name w:val="Heading 8-no TOC"/>
    <w:basedOn w:val="Normal"/>
    <w:next w:val="Normal"/>
    <w:semiHidden/>
    <w:rsid w:val="00633995"/>
    <w:pPr>
      <w:keepNext/>
      <w:numPr>
        <w:ilvl w:val="7"/>
        <w:numId w:val="6"/>
      </w:numPr>
      <w:spacing w:before="240"/>
    </w:pPr>
    <w:rPr>
      <w:rFonts w:eastAsia="Times New Roman"/>
      <w:i/>
      <w:sz w:val="24"/>
      <w:u w:val="single"/>
    </w:rPr>
  </w:style>
  <w:style w:type="paragraph" w:customStyle="1" w:styleId="Heading9-noTOC">
    <w:name w:val="Heading 9-no TOC"/>
    <w:basedOn w:val="Normal"/>
    <w:next w:val="Normal"/>
    <w:semiHidden/>
    <w:rsid w:val="00633995"/>
    <w:pPr>
      <w:keepNext/>
      <w:numPr>
        <w:ilvl w:val="8"/>
        <w:numId w:val="6"/>
      </w:numPr>
      <w:spacing w:before="240"/>
    </w:pPr>
    <w:rPr>
      <w:rFonts w:eastAsia="Times New Roman"/>
      <w:b/>
    </w:rPr>
  </w:style>
  <w:style w:type="numbering" w:customStyle="1" w:styleId="Headings-noTOC">
    <w:name w:val="Headings-no TOC"/>
    <w:basedOn w:val="NoList"/>
    <w:rsid w:val="00633995"/>
    <w:pPr>
      <w:numPr>
        <w:numId w:val="6"/>
      </w:numPr>
    </w:pPr>
  </w:style>
  <w:style w:type="character" w:customStyle="1" w:styleId="Num-Heading1Char">
    <w:name w:val="Num-Heading 1 Char"/>
    <w:basedOn w:val="DefaultParagraphFont"/>
    <w:link w:val="Num-Heading1"/>
    <w:rsid w:val="00633995"/>
    <w:rPr>
      <w:rFonts w:ascii="Arial" w:eastAsia="MS Mincho" w:hAnsi="Arial" w:cs="Arial"/>
      <w:b/>
      <w:bCs/>
      <w:sz w:val="32"/>
      <w:szCs w:val="32"/>
    </w:rPr>
  </w:style>
  <w:style w:type="paragraph" w:customStyle="1" w:styleId="SectionDivider">
    <w:name w:val="Section Divider"/>
    <w:basedOn w:val="Heading1"/>
    <w:link w:val="SectionDividerChar"/>
    <w:rsid w:val="00D53495"/>
    <w:pPr>
      <w:keepLines/>
      <w:spacing w:before="2840" w:after="0"/>
      <w:outlineLvl w:val="9"/>
    </w:pPr>
    <w:rPr>
      <w:rFonts w:eastAsia="Times New Roman"/>
      <w:snapToGrid w:val="0"/>
      <w:szCs w:val="32"/>
    </w:rPr>
  </w:style>
  <w:style w:type="character" w:customStyle="1" w:styleId="SectionDividerChar">
    <w:name w:val="Section Divider Char"/>
    <w:basedOn w:val="DefaultParagraphFont"/>
    <w:link w:val="SectionDivider"/>
    <w:rsid w:val="00D53495"/>
    <w:rPr>
      <w:rFonts w:ascii="Arial" w:hAnsi="Arial" w:cs="Arial"/>
      <w:b/>
      <w:snapToGrid w:val="0"/>
      <w:sz w:val="32"/>
      <w:szCs w:val="32"/>
    </w:rPr>
  </w:style>
  <w:style w:type="paragraph" w:styleId="ListBullet2">
    <w:name w:val="List Bullet 2"/>
    <w:basedOn w:val="Normal"/>
    <w:locked/>
    <w:rsid w:val="00D53495"/>
    <w:pPr>
      <w:numPr>
        <w:numId w:val="7"/>
      </w:numPr>
      <w:spacing w:after="0"/>
    </w:pPr>
    <w:rPr>
      <w:rFonts w:eastAsia="Times New Roman" w:cs="Times New Roman"/>
      <w:sz w:val="24"/>
      <w:szCs w:val="24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767B3F"/>
    <w:pPr>
      <w:spacing w:after="100" w:line="276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767B3F"/>
    <w:pPr>
      <w:spacing w:after="100" w:line="276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767B3F"/>
    <w:pPr>
      <w:spacing w:after="100" w:line="276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locked/>
    <w:rsid w:val="00767B3F"/>
    <w:pPr>
      <w:spacing w:after="100" w:line="276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locked/>
    <w:rsid w:val="00767B3F"/>
    <w:pPr>
      <w:spacing w:after="100" w:line="276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locked/>
    <w:rsid w:val="00767B3F"/>
    <w:pPr>
      <w:spacing w:after="100" w:line="276" w:lineRule="auto"/>
      <w:ind w:left="1760"/>
    </w:pPr>
    <w:rPr>
      <w:rFonts w:asciiTheme="minorHAnsi" w:eastAsiaTheme="minorEastAsia" w:hAnsiTheme="minorHAnsi" w:cstheme="minorBidi"/>
    </w:rPr>
  </w:style>
  <w:style w:type="paragraph" w:styleId="Caption">
    <w:name w:val="caption"/>
    <w:basedOn w:val="Normal"/>
    <w:next w:val="Normal"/>
    <w:uiPriority w:val="35"/>
    <w:unhideWhenUsed/>
    <w:qFormat/>
    <w:locked/>
    <w:rsid w:val="00FE2AD7"/>
    <w:pPr>
      <w:spacing w:after="200"/>
    </w:pPr>
    <w:rPr>
      <w:b/>
      <w:bCs/>
      <w:color w:val="4F81BD" w:themeColor="accent1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locked/>
    <w:rsid w:val="00FE2AD7"/>
    <w:pPr>
      <w:spacing w:after="0"/>
    </w:pPr>
  </w:style>
  <w:style w:type="character" w:customStyle="1" w:styleId="bullet1Char">
    <w:name w:val="bullet 1 Char"/>
    <w:basedOn w:val="DefaultParagraphFont"/>
    <w:link w:val="bullet1"/>
    <w:rsid w:val="00E6703A"/>
    <w:rPr>
      <w:rFonts w:ascii="Arial" w:hAnsi="Arial"/>
      <w:sz w:val="22"/>
    </w:rPr>
  </w:style>
  <w:style w:type="paragraph" w:customStyle="1" w:styleId="TableNumberedList">
    <w:name w:val="Table Numbered List"/>
    <w:basedOn w:val="Normal"/>
    <w:next w:val="Normal"/>
    <w:link w:val="TableNumberedListChar"/>
    <w:rsid w:val="00EB0F70"/>
    <w:pPr>
      <w:keepNext/>
      <w:numPr>
        <w:numId w:val="8"/>
      </w:numPr>
      <w:spacing w:before="120"/>
    </w:pPr>
    <w:rPr>
      <w:rFonts w:eastAsia="Times New Roman"/>
      <w:b/>
      <w:sz w:val="20"/>
    </w:rPr>
  </w:style>
  <w:style w:type="character" w:customStyle="1" w:styleId="TableNumberedListChar">
    <w:name w:val="Table Numbered List Char"/>
    <w:basedOn w:val="DefaultParagraphFont"/>
    <w:link w:val="TableNumberedList"/>
    <w:rsid w:val="00EB0F70"/>
    <w:rPr>
      <w:rFonts w:ascii="Arial" w:hAnsi="Arial" w:cs="Arial"/>
      <w:b/>
      <w:szCs w:val="22"/>
    </w:rPr>
  </w:style>
  <w:style w:type="paragraph" w:customStyle="1" w:styleId="TableBullet1">
    <w:name w:val="Table Bullet1"/>
    <w:basedOn w:val="Normal"/>
    <w:rsid w:val="004E2D62"/>
    <w:pPr>
      <w:numPr>
        <w:numId w:val="9"/>
      </w:numPr>
      <w:spacing w:before="40" w:after="40"/>
    </w:pPr>
    <w:rPr>
      <w:rFonts w:eastAsia="Times New Roman"/>
      <w:sz w:val="20"/>
    </w:rPr>
  </w:style>
  <w:style w:type="paragraph" w:customStyle="1" w:styleId="TableBullet3">
    <w:name w:val="Table Bullet3"/>
    <w:basedOn w:val="Normal"/>
    <w:rsid w:val="004E2D62"/>
    <w:pPr>
      <w:numPr>
        <w:ilvl w:val="4"/>
        <w:numId w:val="9"/>
      </w:numPr>
      <w:spacing w:before="40" w:after="40"/>
    </w:pPr>
    <w:rPr>
      <w:rFonts w:eastAsia="Times New Roman"/>
      <w:sz w:val="20"/>
    </w:rPr>
  </w:style>
  <w:style w:type="paragraph" w:customStyle="1" w:styleId="TableBullet4">
    <w:name w:val="Table Bullet4"/>
    <w:basedOn w:val="Normal"/>
    <w:rsid w:val="004E2D62"/>
    <w:pPr>
      <w:numPr>
        <w:ilvl w:val="6"/>
        <w:numId w:val="9"/>
      </w:numPr>
      <w:spacing w:before="40" w:after="40"/>
    </w:pPr>
    <w:rPr>
      <w:rFonts w:eastAsia="Times New Roman"/>
      <w:sz w:val="20"/>
    </w:rPr>
  </w:style>
  <w:style w:type="paragraph" w:customStyle="1" w:styleId="TableBullet2">
    <w:name w:val="Table Bullet2"/>
    <w:basedOn w:val="Normal"/>
    <w:rsid w:val="004E2D62"/>
    <w:pPr>
      <w:numPr>
        <w:ilvl w:val="2"/>
        <w:numId w:val="9"/>
      </w:numPr>
      <w:spacing w:before="40" w:after="40"/>
    </w:pPr>
    <w:rPr>
      <w:rFonts w:eastAsia="Times New Roman"/>
      <w:sz w:val="20"/>
    </w:rPr>
  </w:style>
  <w:style w:type="paragraph" w:customStyle="1" w:styleId="NumberedList">
    <w:name w:val="Numbered List"/>
    <w:basedOn w:val="Normal"/>
    <w:rsid w:val="004E2D62"/>
    <w:pPr>
      <w:numPr>
        <w:numId w:val="10"/>
      </w:numPr>
    </w:pPr>
    <w:rPr>
      <w:rFonts w:cs="Times New Roman"/>
      <w:szCs w:val="20"/>
    </w:rPr>
  </w:style>
  <w:style w:type="paragraph" w:customStyle="1" w:styleId="TableBullet1indent">
    <w:name w:val="Table Bullet1 indent"/>
    <w:basedOn w:val="Normal"/>
    <w:rsid w:val="004E2D62"/>
    <w:pPr>
      <w:numPr>
        <w:ilvl w:val="1"/>
        <w:numId w:val="9"/>
      </w:numPr>
      <w:spacing w:before="40" w:after="40"/>
    </w:pPr>
    <w:rPr>
      <w:rFonts w:eastAsia="Times New Roman"/>
      <w:sz w:val="20"/>
    </w:rPr>
  </w:style>
  <w:style w:type="paragraph" w:customStyle="1" w:styleId="TableBullet2indent">
    <w:name w:val="Table Bullet2 indent"/>
    <w:basedOn w:val="Normal"/>
    <w:rsid w:val="004E2D62"/>
    <w:pPr>
      <w:numPr>
        <w:ilvl w:val="3"/>
        <w:numId w:val="9"/>
      </w:numPr>
      <w:spacing w:before="40" w:after="40"/>
    </w:pPr>
    <w:rPr>
      <w:rFonts w:eastAsia="Times New Roman"/>
      <w:sz w:val="20"/>
    </w:rPr>
  </w:style>
  <w:style w:type="paragraph" w:customStyle="1" w:styleId="TableBullet3indent">
    <w:name w:val="Table Bullet3 indent"/>
    <w:basedOn w:val="Normal"/>
    <w:rsid w:val="004E2D62"/>
    <w:pPr>
      <w:numPr>
        <w:ilvl w:val="5"/>
        <w:numId w:val="9"/>
      </w:numPr>
      <w:spacing w:before="40" w:after="40"/>
    </w:pPr>
    <w:rPr>
      <w:rFonts w:eastAsia="Times New Roman"/>
      <w:sz w:val="20"/>
    </w:rPr>
  </w:style>
  <w:style w:type="paragraph" w:customStyle="1" w:styleId="TableBullet4indent">
    <w:name w:val="Table Bullet4 indent"/>
    <w:basedOn w:val="Normal"/>
    <w:rsid w:val="004E2D62"/>
    <w:pPr>
      <w:numPr>
        <w:ilvl w:val="7"/>
        <w:numId w:val="9"/>
      </w:numPr>
      <w:spacing w:before="40" w:after="40"/>
    </w:pPr>
    <w:rPr>
      <w:rFonts w:eastAsia="Times New Roman"/>
      <w:sz w:val="20"/>
    </w:rPr>
  </w:style>
  <w:style w:type="paragraph" w:customStyle="1" w:styleId="TableBullet5">
    <w:name w:val="Table Bullet5"/>
    <w:basedOn w:val="Normal"/>
    <w:rsid w:val="004E2D62"/>
    <w:pPr>
      <w:numPr>
        <w:ilvl w:val="8"/>
        <w:numId w:val="9"/>
      </w:numPr>
      <w:spacing w:before="40" w:after="40"/>
    </w:pPr>
    <w:rPr>
      <w:rFonts w:eastAsia="Times New Roman"/>
      <w:sz w:val="20"/>
    </w:rPr>
  </w:style>
  <w:style w:type="numbering" w:customStyle="1" w:styleId="TableBullets">
    <w:name w:val="Table Bullets"/>
    <w:basedOn w:val="NoList"/>
    <w:semiHidden/>
    <w:rsid w:val="004E2D62"/>
    <w:pPr>
      <w:numPr>
        <w:numId w:val="9"/>
      </w:numPr>
    </w:pPr>
  </w:style>
  <w:style w:type="paragraph" w:customStyle="1" w:styleId="TableText">
    <w:name w:val="Table Text"/>
    <w:aliases w:val="table text,tt"/>
    <w:basedOn w:val="Normal"/>
    <w:link w:val="TableTextChar"/>
    <w:rsid w:val="004E2D62"/>
    <w:pPr>
      <w:spacing w:before="40" w:after="40"/>
    </w:pPr>
    <w:rPr>
      <w:rFonts w:eastAsia="Times New Roman"/>
      <w:sz w:val="20"/>
    </w:rPr>
  </w:style>
  <w:style w:type="character" w:customStyle="1" w:styleId="TableTextChar">
    <w:name w:val="Table Text Char"/>
    <w:aliases w:val="table text Char,tt Char"/>
    <w:basedOn w:val="DefaultParagraphFont"/>
    <w:link w:val="TableText"/>
    <w:rsid w:val="004E2D62"/>
    <w:rPr>
      <w:rFonts w:ascii="Arial" w:hAnsi="Arial" w:cs="Arial"/>
      <w:szCs w:val="22"/>
    </w:rPr>
  </w:style>
  <w:style w:type="paragraph" w:customStyle="1" w:styleId="Default">
    <w:name w:val="Default"/>
    <w:rsid w:val="002252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TextBold">
    <w:name w:val="Table Text Bold"/>
    <w:basedOn w:val="TableText"/>
    <w:link w:val="TableTextBoldChar"/>
    <w:rsid w:val="005A156E"/>
    <w:rPr>
      <w:b/>
    </w:rPr>
  </w:style>
  <w:style w:type="character" w:customStyle="1" w:styleId="TableTextBoldChar">
    <w:name w:val="Table Text Bold Char"/>
    <w:basedOn w:val="TableTextChar"/>
    <w:link w:val="TableTextBold"/>
    <w:rsid w:val="005A156E"/>
    <w:rPr>
      <w:rFonts w:ascii="Arial" w:hAnsi="Arial" w:cs="Arial"/>
      <w:b/>
      <w:szCs w:val="22"/>
    </w:rPr>
  </w:style>
  <w:style w:type="paragraph" w:styleId="ListNumber">
    <w:name w:val="List Number"/>
    <w:basedOn w:val="Normal"/>
    <w:locked/>
    <w:rsid w:val="005A156E"/>
    <w:pPr>
      <w:numPr>
        <w:numId w:val="11"/>
      </w:numPr>
      <w:spacing w:after="0"/>
    </w:pPr>
    <w:rPr>
      <w:rFonts w:eastAsia="Times New Roman" w:cs="Times New Roman"/>
      <w:sz w:val="24"/>
      <w:szCs w:val="24"/>
    </w:rPr>
  </w:style>
  <w:style w:type="paragraph" w:styleId="List2">
    <w:name w:val="List 2"/>
    <w:basedOn w:val="Normal"/>
    <w:locked/>
    <w:rsid w:val="005A156E"/>
    <w:pPr>
      <w:spacing w:after="0"/>
      <w:ind w:left="720" w:hanging="360"/>
    </w:pPr>
    <w:rPr>
      <w:rFonts w:eastAsia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1F6E1A"/>
    <w:rPr>
      <w:rFonts w:ascii="Arial" w:eastAsia="MS Mincho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6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13550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0820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0126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7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1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0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99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87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2415">
          <w:marLeft w:val="360"/>
          <w:marRight w:val="0"/>
          <w:marTop w:val="0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7949">
          <w:marLeft w:val="360"/>
          <w:marRight w:val="0"/>
          <w:marTop w:val="0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3037">
          <w:marLeft w:val="360"/>
          <w:marRight w:val="0"/>
          <w:marTop w:val="0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1176">
          <w:marLeft w:val="360"/>
          <w:marRight w:val="0"/>
          <w:marTop w:val="0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0792">
          <w:marLeft w:val="360"/>
          <w:marRight w:val="0"/>
          <w:marTop w:val="0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6238">
          <w:marLeft w:val="360"/>
          <w:marRight w:val="0"/>
          <w:marTop w:val="0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4124">
          <w:marLeft w:val="360"/>
          <w:marRight w:val="0"/>
          <w:marTop w:val="0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7579">
          <w:marLeft w:val="360"/>
          <w:marRight w:val="0"/>
          <w:marTop w:val="0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9796">
          <w:marLeft w:val="360"/>
          <w:marRight w:val="0"/>
          <w:marTop w:val="0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3857">
          <w:marLeft w:val="360"/>
          <w:marRight w:val="0"/>
          <w:marTop w:val="0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796">
          <w:marLeft w:val="360"/>
          <w:marRight w:val="0"/>
          <w:marTop w:val="0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9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9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8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0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121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1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1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1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15477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1021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5667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8303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89075">
          <w:marLeft w:val="360"/>
          <w:marRight w:val="0"/>
          <w:marTop w:val="101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4651">
          <w:marLeft w:val="734"/>
          <w:marRight w:val="0"/>
          <w:marTop w:val="86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8530">
          <w:marLeft w:val="734"/>
          <w:marRight w:val="0"/>
          <w:marTop w:val="86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9672">
          <w:marLeft w:val="734"/>
          <w:marRight w:val="0"/>
          <w:marTop w:val="86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6256">
          <w:marLeft w:val="734"/>
          <w:marRight w:val="0"/>
          <w:marTop w:val="86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6667">
          <w:marLeft w:val="360"/>
          <w:marRight w:val="0"/>
          <w:marTop w:val="101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0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187930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8513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9179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4378">
          <w:marLeft w:val="734"/>
          <w:marRight w:val="0"/>
          <w:marTop w:val="86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9919">
          <w:marLeft w:val="734"/>
          <w:marRight w:val="0"/>
          <w:marTop w:val="86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3172">
          <w:marLeft w:val="734"/>
          <w:marRight w:val="0"/>
          <w:marTop w:val="86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00251">
          <w:marLeft w:val="734"/>
          <w:marRight w:val="0"/>
          <w:marTop w:val="86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2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93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59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09301">
          <w:marLeft w:val="360"/>
          <w:marRight w:val="0"/>
          <w:marTop w:val="101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1277">
          <w:marLeft w:val="734"/>
          <w:marRight w:val="0"/>
          <w:marTop w:val="86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1204">
          <w:marLeft w:val="734"/>
          <w:marRight w:val="0"/>
          <w:marTop w:val="86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28357">
          <w:marLeft w:val="734"/>
          <w:marRight w:val="0"/>
          <w:marTop w:val="86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0454">
          <w:marLeft w:val="734"/>
          <w:marRight w:val="0"/>
          <w:marTop w:val="86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7585">
          <w:marLeft w:val="360"/>
          <w:marRight w:val="0"/>
          <w:marTop w:val="101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94691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16467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2517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76240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3526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1671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0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TaxCatchAll xmlns="8fa3e409-3e36-4187-a85f-77346f72d25c" xsi:nil="true"/>
    <Notes xmlns="9fcbdc64-fb5e-454b-b540-ed5cf3fd43e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17" ma:contentTypeDescription="Create a new document." ma:contentTypeScope="" ma:versionID="a76c62aaaa96dc0e1347b709a104b1f9">
  <xsd:schema xmlns:xsd="http://www.w3.org/2001/XMLSchema" xmlns:xs="http://www.w3.org/2001/XMLSchema" xmlns:p="http://schemas.microsoft.com/office/2006/metadata/properties" xmlns:ns2="8fa3e409-3e36-4187-a85f-77346f72d25c" xmlns:ns3="9fcbdc64-fb5e-454b-b540-ed5cf3fd43e5" targetNamespace="http://schemas.microsoft.com/office/2006/metadata/properties" ma:root="true" ma:fieldsID="cdcfa57e761bf40aeac3c5dbc4def08c" ns2:_="" ns3:_=""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0266D3-4950-4E3E-8E47-F5EB23D43581}">
  <ds:schemaRefs>
    <ds:schemaRef ds:uri="http://schemas.microsoft.com/office/2006/metadata/properties"/>
    <ds:schemaRef ds:uri="http://schemas.microsoft.com/office/infopath/2007/PartnerControls"/>
    <ds:schemaRef ds:uri="9fcbdc64-fb5e-454b-b540-ed5cf3fd43e5"/>
    <ds:schemaRef ds:uri="8fa3e409-3e36-4187-a85f-77346f72d25c"/>
  </ds:schemaRefs>
</ds:datastoreItem>
</file>

<file path=customXml/itemProps2.xml><?xml version="1.0" encoding="utf-8"?>
<ds:datastoreItem xmlns:ds="http://schemas.openxmlformats.org/officeDocument/2006/customXml" ds:itemID="{E84A1718-0DBD-44AD-808A-7625F5911C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39AF54-9792-402A-90EA-60152F3208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2B8011-816A-41B6-BA4D-FB0554FACE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a3e409-3e36-4187-a85f-77346f72d25c"/>
    <ds:schemaRef ds:uri="9fcbdc64-fb5e-454b-b540-ed5cf3fd43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337</Words>
  <Characters>1586</Characters>
  <Application>Microsoft Office Word</Application>
  <DocSecurity>0</DocSecurity>
  <Lines>170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Response Template L - Response Checklist</vt:lpstr>
    </vt:vector>
  </TitlesOfParts>
  <Manager/>
  <Company>California Health Benefit Exchange (Covered California)</Company>
  <LinksUpToDate>false</LinksUpToDate>
  <CharactersWithSpaces>1833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Response Template L - Response Checklist</dc:title>
  <dc:subject>Healthcare Evidence Initiative (HEI) 3.0</dc:subject>
  <dc:creator>Covered California</dc:creator>
  <cp:keywords>RFP 2025-06</cp:keywords>
  <dc:description/>
  <cp:lastModifiedBy>Charles DePoy</cp:lastModifiedBy>
  <cp:revision>8</cp:revision>
  <cp:lastPrinted>2012-03-07T17:10:00Z</cp:lastPrinted>
  <dcterms:created xsi:type="dcterms:W3CDTF">2020-11-18T21:32:00Z</dcterms:created>
  <dcterms:modified xsi:type="dcterms:W3CDTF">2025-09-19T22:46:00Z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0x010100D24BF08DABFAC94E91864D3E3D04624A</vt:lpwstr>
  </property>
  <property fmtid="{D5CDD505-2E9C-101B-9397-08002B2CF9AE}" pid="3" name="MediaServiceImageTags">
    <vt:lpwstr/>
  </property>
</Properties>
</file>